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E5" w:rsidRPr="00D811E5" w:rsidRDefault="00D811E5" w:rsidP="00D811E5">
      <w:pPr>
        <w:autoSpaceDE w:val="0"/>
        <w:autoSpaceDN w:val="0"/>
        <w:adjustRightInd w:val="0"/>
        <w:spacing w:before="0" w:after="0"/>
        <w:jc w:val="center"/>
        <w:rPr>
          <w:rFonts w:eastAsia="Times New Roman" w:cs="Times New Roman"/>
          <w:b/>
          <w:bCs/>
          <w:sz w:val="24"/>
          <w:szCs w:val="24"/>
        </w:rPr>
      </w:pPr>
      <w:r w:rsidRPr="00D811E5">
        <w:rPr>
          <w:rFonts w:eastAsia="Times New Roman" w:cs="Times New Roman"/>
          <w:b/>
          <w:bCs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D811E5" w:rsidRPr="00D811E5" w:rsidRDefault="00D811E5" w:rsidP="00D811E5">
      <w:pPr>
        <w:autoSpaceDE w:val="0"/>
        <w:autoSpaceDN w:val="0"/>
        <w:adjustRightInd w:val="0"/>
        <w:spacing w:before="0" w:after="0"/>
        <w:jc w:val="center"/>
        <w:rPr>
          <w:rFonts w:eastAsia="Times New Roman" w:cs="Times New Roman"/>
          <w:b/>
          <w:bCs/>
          <w:sz w:val="24"/>
          <w:szCs w:val="24"/>
        </w:rPr>
      </w:pPr>
      <w:r w:rsidRPr="00D811E5">
        <w:rPr>
          <w:rFonts w:eastAsia="Times New Roman" w:cs="Times New Roman"/>
          <w:b/>
          <w:bCs/>
          <w:sz w:val="24"/>
          <w:szCs w:val="24"/>
        </w:rPr>
        <w:t>Московской области</w:t>
      </w:r>
    </w:p>
    <w:p w:rsidR="00D811E5" w:rsidRPr="00D811E5" w:rsidRDefault="00D811E5" w:rsidP="00D811E5">
      <w:pPr>
        <w:autoSpaceDE w:val="0"/>
        <w:autoSpaceDN w:val="0"/>
        <w:adjustRightInd w:val="0"/>
        <w:spacing w:before="0" w:after="0"/>
        <w:jc w:val="center"/>
        <w:rPr>
          <w:rFonts w:eastAsia="Times New Roman" w:cs="Times New Roman"/>
          <w:b/>
          <w:bCs/>
          <w:sz w:val="24"/>
          <w:szCs w:val="24"/>
        </w:rPr>
      </w:pPr>
      <w:r w:rsidRPr="00D811E5">
        <w:rPr>
          <w:rFonts w:eastAsia="Times New Roman" w:cs="Times New Roman"/>
          <w:b/>
          <w:bCs/>
          <w:sz w:val="24"/>
          <w:szCs w:val="24"/>
        </w:rPr>
        <w:t>«Губернский колледж»</w:t>
      </w:r>
    </w:p>
    <w:p w:rsidR="00EC2369" w:rsidRDefault="00EC2369" w:rsidP="00EC2369">
      <w:pPr>
        <w:rPr>
          <w:b/>
          <w:i/>
        </w:rPr>
      </w:pPr>
    </w:p>
    <w:p w:rsidR="00377D80" w:rsidRDefault="00377D80" w:rsidP="00EC2369">
      <w:pPr>
        <w:spacing w:before="0" w:after="0" w:line="240" w:lineRule="auto"/>
      </w:pPr>
    </w:p>
    <w:p w:rsidR="00EC2369" w:rsidRDefault="00EC2369" w:rsidP="00741BB9">
      <w:pPr>
        <w:spacing w:before="0" w:after="0" w:line="240" w:lineRule="auto"/>
        <w:jc w:val="right"/>
      </w:pPr>
      <w:r>
        <w:t>«Утверждаю»</w:t>
      </w:r>
    </w:p>
    <w:p w:rsidR="00EC2369" w:rsidRDefault="00EC2369" w:rsidP="00741BB9">
      <w:pPr>
        <w:spacing w:before="0" w:after="0" w:line="240" w:lineRule="auto"/>
        <w:jc w:val="right"/>
      </w:pPr>
      <w:r>
        <w:t>директор  ГА</w:t>
      </w:r>
      <w:r w:rsidR="00D811E5">
        <w:t>П</w:t>
      </w:r>
      <w:r>
        <w:t>ОУ МО</w:t>
      </w:r>
    </w:p>
    <w:p w:rsidR="00EC2369" w:rsidRDefault="00252E91" w:rsidP="00741BB9">
      <w:pPr>
        <w:spacing w:before="0" w:after="0" w:line="240" w:lineRule="auto"/>
        <w:jc w:val="right"/>
      </w:pPr>
      <w:r>
        <w:t xml:space="preserve"> «Губернский </w:t>
      </w:r>
      <w:r w:rsidR="00EC2369">
        <w:t xml:space="preserve">колледж» </w:t>
      </w:r>
    </w:p>
    <w:p w:rsidR="00EC2369" w:rsidRDefault="00EC2369" w:rsidP="00741BB9">
      <w:pPr>
        <w:spacing w:before="0" w:after="0" w:line="240" w:lineRule="auto"/>
        <w:jc w:val="right"/>
      </w:pPr>
      <w:r>
        <w:t xml:space="preserve">  ____________ А.И.  Лысиков</w:t>
      </w:r>
    </w:p>
    <w:p w:rsidR="00EC2369" w:rsidRDefault="006E7349" w:rsidP="00741BB9">
      <w:pPr>
        <w:spacing w:before="0" w:after="0"/>
        <w:jc w:val="right"/>
      </w:pPr>
      <w:r>
        <w:t>«31» августа  2021</w:t>
      </w:r>
      <w:r w:rsidR="00EC2369">
        <w:t>г.</w:t>
      </w:r>
    </w:p>
    <w:p w:rsidR="00EC2369" w:rsidRDefault="00EC2369" w:rsidP="00EC2369"/>
    <w:p w:rsidR="00EC2369" w:rsidRDefault="00EC2369" w:rsidP="00EC2369"/>
    <w:p w:rsidR="00EC2369" w:rsidRDefault="00EC2369" w:rsidP="00EC2369">
      <w:pPr>
        <w:jc w:val="center"/>
        <w:rPr>
          <w:sz w:val="30"/>
          <w:szCs w:val="30"/>
        </w:rPr>
      </w:pPr>
    </w:p>
    <w:p w:rsidR="00EB3068" w:rsidRPr="00652827" w:rsidRDefault="00EB3068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Times New Roman" w:cs="Times New Roman"/>
          <w:b/>
          <w:caps/>
          <w:szCs w:val="28"/>
        </w:rPr>
      </w:pPr>
    </w:p>
    <w:p w:rsidR="00EB3068" w:rsidRPr="00652827" w:rsidRDefault="00EB3068" w:rsidP="00EC23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b/>
          <w:caps/>
          <w:szCs w:val="28"/>
        </w:rPr>
      </w:pPr>
    </w:p>
    <w:p w:rsidR="00EB3068" w:rsidRPr="00252E91" w:rsidRDefault="00EB3068" w:rsidP="0025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b/>
          <w:caps/>
          <w:szCs w:val="28"/>
        </w:rPr>
      </w:pPr>
      <w:r w:rsidRPr="00652827">
        <w:rPr>
          <w:rFonts w:eastAsia="Times New Roman" w:cs="Times New Roman"/>
          <w:b/>
          <w:caps/>
          <w:szCs w:val="28"/>
        </w:rPr>
        <w:t>ПРОГРАММа</w:t>
      </w:r>
      <w:r w:rsidR="00F87E44">
        <w:rPr>
          <w:rFonts w:eastAsia="Times New Roman" w:cs="Times New Roman"/>
          <w:b/>
          <w:caps/>
          <w:szCs w:val="28"/>
        </w:rPr>
        <w:t xml:space="preserve"> </w:t>
      </w:r>
      <w:r w:rsidR="00632FA5">
        <w:rPr>
          <w:rFonts w:eastAsia="Times New Roman" w:cs="Times New Roman"/>
          <w:b/>
          <w:szCs w:val="28"/>
        </w:rPr>
        <w:t>ПР</w:t>
      </w:r>
      <w:r w:rsidR="00535085">
        <w:rPr>
          <w:rFonts w:eastAsia="Times New Roman" w:cs="Times New Roman"/>
          <w:b/>
          <w:szCs w:val="28"/>
        </w:rPr>
        <w:t>ЕДДИПЛОМНОЙ</w:t>
      </w:r>
      <w:r w:rsidR="00F87E44">
        <w:rPr>
          <w:rFonts w:eastAsia="Times New Roman" w:cs="Times New Roman"/>
          <w:b/>
          <w:szCs w:val="28"/>
        </w:rPr>
        <w:t xml:space="preserve"> </w:t>
      </w:r>
      <w:r w:rsidR="00B10AB4" w:rsidRPr="00652827">
        <w:rPr>
          <w:rFonts w:eastAsia="Times New Roman" w:cs="Times New Roman"/>
          <w:b/>
          <w:caps/>
          <w:szCs w:val="28"/>
        </w:rPr>
        <w:t>практик</w:t>
      </w:r>
      <w:r w:rsidR="007377C1">
        <w:rPr>
          <w:rFonts w:eastAsia="Times New Roman" w:cs="Times New Roman"/>
          <w:b/>
          <w:caps/>
          <w:szCs w:val="28"/>
        </w:rPr>
        <w:t>и</w:t>
      </w:r>
    </w:p>
    <w:p w:rsidR="00EB3068" w:rsidRPr="00652827" w:rsidRDefault="00632FA5" w:rsidP="00652827">
      <w:pPr>
        <w:jc w:val="center"/>
        <w:rPr>
          <w:rFonts w:eastAsia="Times New Roman" w:cs="Times New Roman"/>
          <w:szCs w:val="28"/>
          <w:u w:val="single"/>
        </w:rPr>
      </w:pPr>
      <w:r>
        <w:rPr>
          <w:rFonts w:eastAsia="Times New Roman" w:cs="Times New Roman"/>
          <w:szCs w:val="28"/>
        </w:rPr>
        <w:t xml:space="preserve">для </w:t>
      </w:r>
      <w:r w:rsidR="00BB1C0A">
        <w:rPr>
          <w:rFonts w:eastAsia="Times New Roman" w:cs="Times New Roman"/>
          <w:szCs w:val="28"/>
        </w:rPr>
        <w:t xml:space="preserve">специальности </w:t>
      </w:r>
      <w:r w:rsidR="00E32A3D">
        <w:rPr>
          <w:rFonts w:eastAsia="Times New Roman" w:cs="Times New Roman"/>
          <w:szCs w:val="28"/>
        </w:rPr>
        <w:t>43.02.</w:t>
      </w:r>
      <w:r w:rsidR="00D811E5">
        <w:rPr>
          <w:rFonts w:eastAsia="Times New Roman" w:cs="Times New Roman"/>
          <w:szCs w:val="28"/>
        </w:rPr>
        <w:t>13 Технология парикмахерского искусства</w:t>
      </w:r>
    </w:p>
    <w:p w:rsidR="00EB3068" w:rsidRDefault="00BB1C0A" w:rsidP="00652827">
      <w:pPr>
        <w:jc w:val="center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среднего </w:t>
      </w:r>
      <w:r w:rsidR="00EB3068" w:rsidRPr="00652827">
        <w:rPr>
          <w:rFonts w:eastAsia="Times New Roman" w:cs="Times New Roman"/>
          <w:szCs w:val="28"/>
        </w:rPr>
        <w:t>профессионального образования</w:t>
      </w:r>
    </w:p>
    <w:p w:rsidR="00EB3068" w:rsidRDefault="00EB306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8"/>
        </w:rPr>
      </w:pPr>
    </w:p>
    <w:p w:rsidR="00D811E5" w:rsidRDefault="00D811E5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8"/>
        </w:rPr>
      </w:pPr>
    </w:p>
    <w:p w:rsidR="00D811E5" w:rsidRDefault="00D811E5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Cs w:val="28"/>
        </w:rPr>
      </w:pPr>
    </w:p>
    <w:p w:rsidR="00741BB9" w:rsidRPr="00652827" w:rsidRDefault="00741BB9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b/>
          <w:szCs w:val="28"/>
        </w:rPr>
      </w:pPr>
    </w:p>
    <w:p w:rsidR="00EB3068" w:rsidRPr="00652827" w:rsidRDefault="00EB3068" w:rsidP="00BB1C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Times New Roman" w:cs="Times New Roman"/>
          <w:i/>
          <w:caps/>
          <w:szCs w:val="28"/>
        </w:rPr>
      </w:pPr>
    </w:p>
    <w:p w:rsidR="004C12E0" w:rsidRPr="00652827" w:rsidRDefault="004C12E0" w:rsidP="00EC2369">
      <w:pPr>
        <w:shd w:val="clear" w:color="auto" w:fill="FFFFFF"/>
        <w:rPr>
          <w:rFonts w:eastAsia="Times New Roman" w:cs="Times New Roman"/>
          <w:b/>
          <w:bCs/>
          <w:szCs w:val="28"/>
        </w:rPr>
      </w:pPr>
    </w:p>
    <w:p w:rsidR="004F2F49" w:rsidRDefault="004F2F49" w:rsidP="00652827">
      <w:pPr>
        <w:shd w:val="clear" w:color="auto" w:fill="FFFFFF"/>
        <w:jc w:val="center"/>
        <w:rPr>
          <w:rFonts w:eastAsia="Times New Roman" w:cs="Times New Roman"/>
          <w:bCs/>
          <w:szCs w:val="28"/>
        </w:rPr>
      </w:pPr>
    </w:p>
    <w:p w:rsidR="00252E91" w:rsidRPr="00652827" w:rsidRDefault="00252E91" w:rsidP="00652827">
      <w:pPr>
        <w:shd w:val="clear" w:color="auto" w:fill="FFFFFF"/>
        <w:jc w:val="center"/>
        <w:rPr>
          <w:rFonts w:eastAsia="Times New Roman" w:cs="Times New Roman"/>
          <w:bCs/>
          <w:szCs w:val="28"/>
        </w:rPr>
      </w:pPr>
    </w:p>
    <w:p w:rsidR="004F2F49" w:rsidRPr="00652827" w:rsidRDefault="004F2F49" w:rsidP="00652827">
      <w:pPr>
        <w:shd w:val="clear" w:color="auto" w:fill="FFFFFF"/>
        <w:jc w:val="center"/>
        <w:rPr>
          <w:rFonts w:eastAsia="Times New Roman" w:cs="Times New Roman"/>
          <w:bCs/>
          <w:szCs w:val="28"/>
        </w:rPr>
      </w:pPr>
    </w:p>
    <w:p w:rsidR="00EB3068" w:rsidRPr="00652827" w:rsidRDefault="006E75FE" w:rsidP="00D41470">
      <w:pPr>
        <w:shd w:val="clear" w:color="auto" w:fill="FFFFFF"/>
        <w:jc w:val="center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20</w:t>
      </w:r>
      <w:r w:rsidR="00B521B0">
        <w:rPr>
          <w:rFonts w:eastAsia="Times New Roman" w:cs="Times New Roman"/>
          <w:bCs/>
          <w:szCs w:val="28"/>
        </w:rPr>
        <w:t>21</w:t>
      </w:r>
      <w:r>
        <w:rPr>
          <w:rFonts w:eastAsia="Times New Roman" w:cs="Times New Roman"/>
          <w:bCs/>
          <w:szCs w:val="28"/>
        </w:rPr>
        <w:t xml:space="preserve"> </w:t>
      </w:r>
      <w:r w:rsidR="00EB3068" w:rsidRPr="00652827">
        <w:rPr>
          <w:rFonts w:eastAsia="Times New Roman" w:cs="Times New Roman"/>
          <w:bCs/>
          <w:szCs w:val="28"/>
        </w:rPr>
        <w:t>г</w:t>
      </w:r>
      <w:r w:rsidR="004062AD">
        <w:rPr>
          <w:rFonts w:eastAsia="Times New Roman" w:cs="Times New Roman"/>
          <w:bCs/>
          <w:szCs w:val="28"/>
        </w:rPr>
        <w:t>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EB3068" w:rsidRPr="00652827" w:rsidTr="00EB3068">
        <w:tc>
          <w:tcPr>
            <w:tcW w:w="4644" w:type="dxa"/>
          </w:tcPr>
          <w:p w:rsidR="00EB3068" w:rsidRPr="008966C5" w:rsidRDefault="0015117B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 w:rsidRPr="008966C5">
              <w:rPr>
                <w:rFonts w:eastAsia="Times New Roman" w:cs="Times New Roman"/>
                <w:snapToGrid w:val="0"/>
                <w:szCs w:val="28"/>
              </w:rPr>
              <w:lastRenderedPageBreak/>
              <w:t>СОГЛАСОВАНО</w:t>
            </w:r>
          </w:p>
          <w:p w:rsidR="00CC2E62" w:rsidRDefault="00CC2E62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>
              <w:rPr>
                <w:rFonts w:eastAsia="Times New Roman" w:cs="Times New Roman"/>
                <w:snapToGrid w:val="0"/>
                <w:szCs w:val="28"/>
              </w:rPr>
              <w:t>Владелец салона красоты</w:t>
            </w:r>
          </w:p>
          <w:p w:rsidR="005957DD" w:rsidRPr="008966C5" w:rsidRDefault="00CC2E62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>
              <w:rPr>
                <w:rFonts w:eastAsia="Times New Roman" w:cs="Times New Roman"/>
                <w:snapToGrid w:val="0"/>
                <w:szCs w:val="28"/>
              </w:rPr>
              <w:t>«БарабараСтайл»</w:t>
            </w:r>
          </w:p>
          <w:p w:rsidR="005957DD" w:rsidRPr="008966C5" w:rsidRDefault="005957DD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 w:rsidRPr="008966C5">
              <w:rPr>
                <w:rFonts w:eastAsia="Times New Roman" w:cs="Times New Roman"/>
                <w:snapToGrid w:val="0"/>
                <w:szCs w:val="28"/>
              </w:rPr>
              <w:t>г. Серпухов</w:t>
            </w:r>
          </w:p>
          <w:p w:rsidR="008966C5" w:rsidRPr="008966C5" w:rsidRDefault="008966C5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 w:rsidRPr="008966C5">
              <w:rPr>
                <w:rFonts w:eastAsia="Times New Roman" w:cs="Times New Roman"/>
                <w:snapToGrid w:val="0"/>
                <w:szCs w:val="28"/>
              </w:rPr>
              <w:t>_________</w:t>
            </w:r>
            <w:r w:rsidR="00CC2E62">
              <w:rPr>
                <w:rFonts w:eastAsia="Times New Roman" w:cs="Times New Roman"/>
                <w:snapToGrid w:val="0"/>
                <w:szCs w:val="28"/>
              </w:rPr>
              <w:t xml:space="preserve">Христофорова </w:t>
            </w:r>
            <w:r w:rsidRPr="008966C5">
              <w:rPr>
                <w:rFonts w:eastAsia="Times New Roman" w:cs="Times New Roman"/>
                <w:snapToGrid w:val="0"/>
                <w:szCs w:val="28"/>
              </w:rPr>
              <w:t>Е.Н.</w:t>
            </w:r>
          </w:p>
          <w:p w:rsidR="00EB3068" w:rsidRPr="008966C5" w:rsidRDefault="00EB3068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</w:p>
        </w:tc>
        <w:tc>
          <w:tcPr>
            <w:tcW w:w="4927" w:type="dxa"/>
          </w:tcPr>
          <w:p w:rsidR="00EB3068" w:rsidRPr="008966C5" w:rsidRDefault="00EB3068" w:rsidP="00D811E5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  <w:r w:rsidRPr="008966C5">
              <w:rPr>
                <w:rFonts w:eastAsia="Times New Roman" w:cs="Times New Roman"/>
                <w:szCs w:val="28"/>
              </w:rPr>
              <w:t>Составлена</w:t>
            </w:r>
            <w:r w:rsidR="004C12E0">
              <w:rPr>
                <w:rFonts w:eastAsia="Times New Roman" w:cs="Times New Roman"/>
                <w:szCs w:val="28"/>
              </w:rPr>
              <w:t xml:space="preserve"> в соответствии с требованиями Ф</w:t>
            </w:r>
            <w:r w:rsidRPr="008966C5">
              <w:rPr>
                <w:rFonts w:eastAsia="Times New Roman" w:cs="Times New Roman"/>
                <w:szCs w:val="28"/>
              </w:rPr>
              <w:t>едерального государственного</w:t>
            </w:r>
            <w:r w:rsidR="00741BB9">
              <w:rPr>
                <w:rFonts w:eastAsia="Times New Roman" w:cs="Times New Roman"/>
                <w:szCs w:val="28"/>
              </w:rPr>
              <w:t xml:space="preserve"> образовательного стандарта по </w:t>
            </w:r>
            <w:r w:rsidR="00BB1C0A">
              <w:rPr>
                <w:rFonts w:eastAsia="Times New Roman" w:cs="Times New Roman"/>
                <w:szCs w:val="28"/>
              </w:rPr>
              <w:t>специальности среднего профессионального образования</w:t>
            </w:r>
            <w:r w:rsidR="004C12E0">
              <w:rPr>
                <w:rFonts w:eastAsia="Times New Roman" w:cs="Times New Roman"/>
                <w:szCs w:val="28"/>
              </w:rPr>
              <w:t>, утвержденного приказом Министе</w:t>
            </w:r>
            <w:r w:rsidR="00E32A3D">
              <w:rPr>
                <w:rFonts w:eastAsia="Times New Roman" w:cs="Times New Roman"/>
                <w:szCs w:val="28"/>
              </w:rPr>
              <w:t xml:space="preserve">рства образования и науки РФ от </w:t>
            </w:r>
            <w:r w:rsidR="00D811E5">
              <w:rPr>
                <w:rFonts w:eastAsia="Times New Roman" w:cs="Times New Roman"/>
                <w:szCs w:val="28"/>
              </w:rPr>
              <w:t>09 декабря 2016</w:t>
            </w:r>
            <w:r w:rsidR="004C12E0">
              <w:rPr>
                <w:rFonts w:eastAsia="Times New Roman" w:cs="Times New Roman"/>
                <w:szCs w:val="28"/>
              </w:rPr>
              <w:t xml:space="preserve"> г. №</w:t>
            </w:r>
            <w:r w:rsidR="00D811E5">
              <w:rPr>
                <w:rFonts w:eastAsia="Times New Roman" w:cs="Times New Roman"/>
                <w:szCs w:val="28"/>
              </w:rPr>
              <w:t xml:space="preserve"> 1558</w:t>
            </w:r>
          </w:p>
        </w:tc>
      </w:tr>
      <w:tr w:rsidR="00EB3068" w:rsidRPr="00652827" w:rsidTr="00EB3068">
        <w:tc>
          <w:tcPr>
            <w:tcW w:w="4644" w:type="dxa"/>
          </w:tcPr>
          <w:p w:rsidR="00EB3068" w:rsidRPr="008966C5" w:rsidRDefault="00EB3068" w:rsidP="006469DA">
            <w:pPr>
              <w:tabs>
                <w:tab w:val="left" w:pos="4500"/>
              </w:tabs>
              <w:spacing w:before="0" w:line="276" w:lineRule="auto"/>
              <w:rPr>
                <w:rFonts w:eastAsia="Times New Roman" w:cs="Times New Roman"/>
                <w:szCs w:val="28"/>
              </w:rPr>
            </w:pPr>
            <w:r w:rsidRPr="008966C5">
              <w:rPr>
                <w:rFonts w:eastAsia="Times New Roman" w:cs="Times New Roman"/>
                <w:szCs w:val="28"/>
              </w:rPr>
              <w:t>ОДОБРЕНА</w:t>
            </w:r>
          </w:p>
          <w:p w:rsidR="00EC2369" w:rsidRDefault="00EB3068" w:rsidP="006469DA">
            <w:pPr>
              <w:tabs>
                <w:tab w:val="left" w:pos="4500"/>
              </w:tabs>
              <w:spacing w:before="0" w:line="276" w:lineRule="auto"/>
              <w:rPr>
                <w:rFonts w:eastAsia="Times New Roman" w:cs="Times New Roman"/>
                <w:szCs w:val="28"/>
              </w:rPr>
            </w:pPr>
            <w:r w:rsidRPr="008966C5">
              <w:rPr>
                <w:rFonts w:eastAsia="Times New Roman" w:cs="Times New Roman"/>
                <w:szCs w:val="28"/>
              </w:rPr>
              <w:t xml:space="preserve">Протокол </w:t>
            </w:r>
            <w:r w:rsidR="00EC2369">
              <w:rPr>
                <w:rFonts w:eastAsia="Times New Roman" w:cs="Times New Roman"/>
                <w:szCs w:val="28"/>
              </w:rPr>
              <w:t>методического совета</w:t>
            </w:r>
          </w:p>
          <w:p w:rsidR="00EB3068" w:rsidRPr="008966C5" w:rsidRDefault="00E32A3D" w:rsidP="00B521B0">
            <w:pPr>
              <w:tabs>
                <w:tab w:val="left" w:pos="4500"/>
              </w:tabs>
              <w:spacing w:before="0" w:line="276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№ </w:t>
            </w:r>
            <w:r w:rsidR="00D811E5">
              <w:rPr>
                <w:rFonts w:eastAsia="Times New Roman" w:cs="Times New Roman"/>
                <w:szCs w:val="28"/>
              </w:rPr>
              <w:t>___</w:t>
            </w:r>
            <w:r>
              <w:rPr>
                <w:rFonts w:eastAsia="Times New Roman" w:cs="Times New Roman"/>
                <w:szCs w:val="28"/>
              </w:rPr>
              <w:t xml:space="preserve"> от</w:t>
            </w:r>
            <w:r>
              <w:rPr>
                <w:rFonts w:eastAsia="Times New Roman" w:cs="Times New Roman"/>
                <w:szCs w:val="28"/>
              </w:rPr>
              <w:softHyphen/>
            </w:r>
            <w:r>
              <w:rPr>
                <w:rFonts w:eastAsia="Times New Roman" w:cs="Times New Roman"/>
                <w:szCs w:val="28"/>
              </w:rPr>
              <w:softHyphen/>
            </w:r>
            <w:r>
              <w:rPr>
                <w:rFonts w:eastAsia="Times New Roman" w:cs="Times New Roman"/>
                <w:szCs w:val="28"/>
              </w:rPr>
              <w:softHyphen/>
            </w:r>
            <w:r>
              <w:rPr>
                <w:rFonts w:eastAsia="Times New Roman" w:cs="Times New Roman"/>
                <w:szCs w:val="28"/>
              </w:rPr>
              <w:softHyphen/>
            </w:r>
            <w:r w:rsidR="006E75FE">
              <w:rPr>
                <w:rFonts w:eastAsia="Times New Roman" w:cs="Times New Roman"/>
                <w:szCs w:val="28"/>
              </w:rPr>
              <w:t xml:space="preserve">____ </w:t>
            </w:r>
            <w:r w:rsidR="00B521B0">
              <w:rPr>
                <w:rFonts w:eastAsia="Times New Roman" w:cs="Times New Roman"/>
                <w:szCs w:val="28"/>
              </w:rPr>
              <w:t>__________</w:t>
            </w:r>
            <w:r w:rsidR="006E75FE">
              <w:rPr>
                <w:rFonts w:eastAsia="Times New Roman" w:cs="Times New Roman"/>
                <w:szCs w:val="28"/>
              </w:rPr>
              <w:t>20</w:t>
            </w:r>
            <w:r w:rsidR="00B521B0">
              <w:rPr>
                <w:rFonts w:eastAsia="Times New Roman" w:cs="Times New Roman"/>
                <w:szCs w:val="28"/>
              </w:rPr>
              <w:t>____</w:t>
            </w:r>
            <w:r w:rsidR="00EC2369">
              <w:rPr>
                <w:rFonts w:eastAsia="Times New Roman" w:cs="Times New Roman"/>
                <w:szCs w:val="28"/>
              </w:rPr>
              <w:t xml:space="preserve"> г.</w:t>
            </w:r>
          </w:p>
        </w:tc>
        <w:tc>
          <w:tcPr>
            <w:tcW w:w="4927" w:type="dxa"/>
          </w:tcPr>
          <w:p w:rsidR="00EB3068" w:rsidRPr="008966C5" w:rsidRDefault="00EB3068" w:rsidP="00652827">
            <w:pPr>
              <w:widowControl w:val="0"/>
              <w:spacing w:after="120" w:line="276" w:lineRule="auto"/>
              <w:rPr>
                <w:rFonts w:eastAsia="Times New Roman" w:cs="Times New Roman"/>
                <w:snapToGrid w:val="0"/>
                <w:szCs w:val="28"/>
              </w:rPr>
            </w:pPr>
          </w:p>
        </w:tc>
      </w:tr>
    </w:tbl>
    <w:p w:rsidR="00632FA5" w:rsidRDefault="00632FA5" w:rsidP="006469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cs="Times New Roman"/>
          <w:snapToGrid w:val="0"/>
          <w:szCs w:val="28"/>
        </w:rPr>
      </w:pPr>
    </w:p>
    <w:p w:rsidR="0015117B" w:rsidRPr="00AB7D1F" w:rsidRDefault="0015117B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Рабочая </w:t>
      </w:r>
      <w:r w:rsidR="00EB3068" w:rsidRPr="00652827">
        <w:rPr>
          <w:rFonts w:cs="Times New Roman"/>
          <w:szCs w:val="28"/>
        </w:rPr>
        <w:t>программа пр</w:t>
      </w:r>
      <w:r w:rsidR="004D3C41">
        <w:rPr>
          <w:rFonts w:cs="Times New Roman"/>
          <w:szCs w:val="28"/>
        </w:rPr>
        <w:t>еддипломной</w:t>
      </w:r>
      <w:r w:rsidR="00B521B0">
        <w:rPr>
          <w:rFonts w:cs="Times New Roman"/>
          <w:szCs w:val="28"/>
        </w:rPr>
        <w:t xml:space="preserve"> </w:t>
      </w:r>
      <w:r w:rsidR="00EB3068" w:rsidRPr="00652827">
        <w:rPr>
          <w:rFonts w:cs="Times New Roman"/>
          <w:szCs w:val="28"/>
        </w:rPr>
        <w:t>практик</w:t>
      </w:r>
      <w:r w:rsidR="00252E91">
        <w:rPr>
          <w:rFonts w:cs="Times New Roman"/>
          <w:szCs w:val="28"/>
        </w:rPr>
        <w:t>и</w:t>
      </w:r>
      <w:r w:rsidR="00B521B0">
        <w:rPr>
          <w:rFonts w:cs="Times New Roman"/>
          <w:szCs w:val="28"/>
        </w:rPr>
        <w:t xml:space="preserve"> </w:t>
      </w:r>
      <w:r w:rsidR="00EB3068" w:rsidRPr="00652827">
        <w:rPr>
          <w:rFonts w:cs="Times New Roman"/>
          <w:szCs w:val="28"/>
        </w:rPr>
        <w:t xml:space="preserve">разработана на основе Федерального государственного образовательного стандарта по </w:t>
      </w:r>
      <w:r w:rsidR="00BB1C0A">
        <w:rPr>
          <w:rFonts w:eastAsia="Times New Roman" w:cs="Times New Roman"/>
          <w:szCs w:val="28"/>
        </w:rPr>
        <w:t xml:space="preserve">специальности среднего </w:t>
      </w:r>
      <w:r w:rsidR="00741BB9">
        <w:rPr>
          <w:rFonts w:eastAsia="Times New Roman" w:cs="Times New Roman"/>
          <w:szCs w:val="28"/>
        </w:rPr>
        <w:t>профессионального образования</w:t>
      </w:r>
      <w:r w:rsidR="00B521B0">
        <w:rPr>
          <w:rFonts w:eastAsia="Times New Roman" w:cs="Times New Roman"/>
          <w:szCs w:val="28"/>
        </w:rPr>
        <w:t xml:space="preserve"> </w:t>
      </w:r>
      <w:r w:rsidR="00BB1C0A">
        <w:rPr>
          <w:rFonts w:cs="Times New Roman"/>
          <w:szCs w:val="28"/>
        </w:rPr>
        <w:t>(далее – С</w:t>
      </w:r>
      <w:r w:rsidR="00EB3068" w:rsidRPr="00652827">
        <w:rPr>
          <w:rFonts w:cs="Times New Roman"/>
          <w:szCs w:val="28"/>
        </w:rPr>
        <w:t xml:space="preserve">ПО) </w:t>
      </w:r>
      <w:r w:rsidR="00E32A3D">
        <w:rPr>
          <w:rFonts w:cs="Times New Roman"/>
          <w:szCs w:val="28"/>
        </w:rPr>
        <w:t>43.02.</w:t>
      </w:r>
      <w:r w:rsidR="00D811E5">
        <w:rPr>
          <w:rFonts w:cs="Times New Roman"/>
          <w:szCs w:val="28"/>
        </w:rPr>
        <w:t xml:space="preserve">13 </w:t>
      </w:r>
      <w:r w:rsidR="00B521B0">
        <w:rPr>
          <w:rFonts w:cs="Times New Roman"/>
          <w:szCs w:val="28"/>
        </w:rPr>
        <w:t>Т</w:t>
      </w:r>
      <w:r w:rsidR="00D811E5">
        <w:rPr>
          <w:rFonts w:cs="Times New Roman"/>
          <w:szCs w:val="28"/>
        </w:rPr>
        <w:t xml:space="preserve">ехнология парикмахерского искусства </w:t>
      </w:r>
      <w:r w:rsidR="00EB3068" w:rsidRPr="00652827">
        <w:rPr>
          <w:rFonts w:cs="Times New Roman"/>
          <w:szCs w:val="28"/>
        </w:rPr>
        <w:t>и</w:t>
      </w:r>
      <w:r w:rsidR="00B521B0">
        <w:rPr>
          <w:rFonts w:cs="Times New Roman"/>
          <w:szCs w:val="28"/>
        </w:rPr>
        <w:t xml:space="preserve"> </w:t>
      </w:r>
      <w:r w:rsidR="00EB3068" w:rsidRPr="00AB7D1F">
        <w:rPr>
          <w:rFonts w:cs="Times New Roman"/>
          <w:szCs w:val="28"/>
        </w:rPr>
        <w:t>рабочих программ профессиональных модулей:</w:t>
      </w:r>
    </w:p>
    <w:p w:rsidR="00EB3068" w:rsidRPr="00550B56" w:rsidRDefault="002F3E1F" w:rsidP="006469DA">
      <w:pPr>
        <w:spacing w:before="0" w:after="0"/>
        <w:rPr>
          <w:szCs w:val="28"/>
        </w:rPr>
      </w:pPr>
      <w:r w:rsidRPr="00BB1C0A">
        <w:rPr>
          <w:rFonts w:cs="Times New Roman"/>
          <w:szCs w:val="28"/>
        </w:rPr>
        <w:t>ПМ</w:t>
      </w:r>
      <w:r w:rsidRPr="00550B56">
        <w:rPr>
          <w:rFonts w:cs="Times New Roman"/>
          <w:szCs w:val="28"/>
        </w:rPr>
        <w:t xml:space="preserve">.01 </w:t>
      </w:r>
      <w:r w:rsidR="00550B56" w:rsidRPr="00550B56">
        <w:rPr>
          <w:rFonts w:cs="Times New Roman"/>
          <w:bCs/>
          <w:szCs w:val="28"/>
        </w:rPr>
        <w:t>Предоставление современных парикмахерских услуг</w:t>
      </w:r>
    </w:p>
    <w:p w:rsidR="00EB3068" w:rsidRPr="00550B56" w:rsidRDefault="00EB3068" w:rsidP="006469DA">
      <w:pPr>
        <w:spacing w:before="0" w:after="0"/>
        <w:rPr>
          <w:szCs w:val="28"/>
        </w:rPr>
      </w:pPr>
      <w:r w:rsidRPr="00550B56">
        <w:rPr>
          <w:rFonts w:cs="Times New Roman"/>
          <w:szCs w:val="28"/>
        </w:rPr>
        <w:t>ПМ</w:t>
      </w:r>
      <w:r w:rsidR="002F3E1F" w:rsidRPr="00550B56">
        <w:rPr>
          <w:rFonts w:cs="Times New Roman"/>
          <w:szCs w:val="28"/>
        </w:rPr>
        <w:t>.</w:t>
      </w:r>
      <w:r w:rsidRPr="00550B56">
        <w:rPr>
          <w:rFonts w:cs="Times New Roman"/>
          <w:szCs w:val="28"/>
        </w:rPr>
        <w:t>02</w:t>
      </w:r>
      <w:r w:rsidR="00550B56" w:rsidRPr="00550B56">
        <w:rPr>
          <w:bCs/>
          <w:szCs w:val="28"/>
        </w:rPr>
        <w:t xml:space="preserve"> Подбор и выполнение причесок различного назначения, с учетом потребностей клиента</w:t>
      </w:r>
    </w:p>
    <w:p w:rsidR="002F3E1F" w:rsidRPr="00550B56" w:rsidRDefault="002F3E1F" w:rsidP="006469DA">
      <w:pPr>
        <w:spacing w:before="0" w:after="0"/>
        <w:rPr>
          <w:szCs w:val="28"/>
        </w:rPr>
      </w:pPr>
      <w:r w:rsidRPr="00550B56">
        <w:rPr>
          <w:rFonts w:cs="Times New Roman"/>
          <w:szCs w:val="28"/>
        </w:rPr>
        <w:t xml:space="preserve">ПМ.03 </w:t>
      </w:r>
      <w:r w:rsidR="00550B56" w:rsidRPr="00550B56">
        <w:rPr>
          <w:bCs/>
          <w:szCs w:val="28"/>
        </w:rPr>
        <w:t>Создание имиджа, разработка и выполнение художественного образа на основании заказа</w:t>
      </w:r>
    </w:p>
    <w:p w:rsidR="002F3E1F" w:rsidRPr="00550B56" w:rsidRDefault="002F3E1F" w:rsidP="006469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rPr>
          <w:szCs w:val="28"/>
        </w:rPr>
      </w:pPr>
      <w:r w:rsidRPr="00550B56">
        <w:rPr>
          <w:rFonts w:cs="Times New Roman"/>
          <w:szCs w:val="28"/>
        </w:rPr>
        <w:t xml:space="preserve">ПМ.04 </w:t>
      </w:r>
      <w:r w:rsidR="00550B56" w:rsidRPr="00550B56">
        <w:rPr>
          <w:bCs/>
          <w:szCs w:val="28"/>
        </w:rPr>
        <w:t>Выполнение работ по профессии Парикмахер</w:t>
      </w:r>
      <w:r w:rsidR="00B521B0">
        <w:rPr>
          <w:bCs/>
          <w:szCs w:val="28"/>
        </w:rPr>
        <w:t xml:space="preserve"> 16437</w:t>
      </w:r>
    </w:p>
    <w:p w:rsidR="008966C5" w:rsidRPr="00652827" w:rsidRDefault="00252E91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Организация-</w:t>
      </w:r>
      <w:r w:rsidR="008966C5">
        <w:rPr>
          <w:rFonts w:cs="Times New Roman"/>
          <w:szCs w:val="28"/>
        </w:rPr>
        <w:t xml:space="preserve">разработчик: Государственное автономное образовательное </w:t>
      </w:r>
      <w:r w:rsidR="00550B56">
        <w:rPr>
          <w:rFonts w:cs="Times New Roman"/>
          <w:szCs w:val="28"/>
        </w:rPr>
        <w:t xml:space="preserve">профессиональное </w:t>
      </w:r>
      <w:r w:rsidR="008966C5">
        <w:rPr>
          <w:rFonts w:cs="Times New Roman"/>
          <w:szCs w:val="28"/>
        </w:rPr>
        <w:t>учреждение «Губернский колледж» (ГА</w:t>
      </w:r>
      <w:r w:rsidR="00550B56">
        <w:rPr>
          <w:rFonts w:cs="Times New Roman"/>
          <w:szCs w:val="28"/>
        </w:rPr>
        <w:t>ПОУ  МО «Г</w:t>
      </w:r>
      <w:r w:rsidR="008966C5">
        <w:rPr>
          <w:rFonts w:cs="Times New Roman"/>
          <w:szCs w:val="28"/>
        </w:rPr>
        <w:t>К»)</w:t>
      </w:r>
    </w:p>
    <w:p w:rsidR="00EB3068" w:rsidRDefault="00EB3068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550B56" w:rsidRDefault="00550B56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550B56" w:rsidRDefault="00550B56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550B56" w:rsidRDefault="00550B56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550B56" w:rsidRDefault="00550B56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550B56" w:rsidRPr="00652827" w:rsidRDefault="00550B56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i/>
          <w:szCs w:val="28"/>
          <w:vertAlign w:val="superscript"/>
        </w:rPr>
      </w:pPr>
    </w:p>
    <w:p w:rsidR="00EB3068" w:rsidRPr="00652827" w:rsidRDefault="006469DA" w:rsidP="00652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Разработчик</w:t>
      </w:r>
      <w:r w:rsidR="00EB3068" w:rsidRPr="00652827">
        <w:rPr>
          <w:rFonts w:cs="Times New Roman"/>
          <w:szCs w:val="28"/>
        </w:rPr>
        <w:t>:</w:t>
      </w:r>
    </w:p>
    <w:p w:rsidR="004C12E0" w:rsidRPr="006469DA" w:rsidRDefault="00B521B0" w:rsidP="006469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cs="Times New Roman"/>
          <w:szCs w:val="28"/>
          <w:vertAlign w:val="superscript"/>
        </w:rPr>
      </w:pPr>
      <w:r>
        <w:rPr>
          <w:rFonts w:cs="Times New Roman"/>
          <w:szCs w:val="28"/>
        </w:rPr>
        <w:t>Барсукова Н.А</w:t>
      </w:r>
      <w:r w:rsidR="00CC2E62">
        <w:rPr>
          <w:rFonts w:cs="Times New Roman"/>
          <w:szCs w:val="28"/>
        </w:rPr>
        <w:t>.</w:t>
      </w:r>
      <w:r w:rsidR="008966C5" w:rsidRPr="008966C5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>преподаватель специальных дисциплин</w:t>
      </w:r>
      <w:r w:rsidR="008966C5" w:rsidRPr="008966C5">
        <w:rPr>
          <w:rFonts w:cs="Times New Roman"/>
          <w:szCs w:val="28"/>
        </w:rPr>
        <w:t xml:space="preserve">  ГА</w:t>
      </w:r>
      <w:r w:rsidR="00550B56">
        <w:rPr>
          <w:rFonts w:cs="Times New Roman"/>
          <w:szCs w:val="28"/>
        </w:rPr>
        <w:t>ПОУ  МО «Г</w:t>
      </w:r>
      <w:r w:rsidR="008966C5" w:rsidRPr="008966C5">
        <w:rPr>
          <w:rFonts w:cs="Times New Roman"/>
          <w:szCs w:val="28"/>
        </w:rPr>
        <w:t>К»</w:t>
      </w:r>
    </w:p>
    <w:p w:rsidR="00C55A8C" w:rsidRDefault="00C55A8C" w:rsidP="00842520">
      <w:pPr>
        <w:jc w:val="center"/>
        <w:rPr>
          <w:rFonts w:cs="Times New Roman"/>
          <w:b/>
          <w:szCs w:val="28"/>
        </w:rPr>
      </w:pPr>
    </w:p>
    <w:p w:rsidR="00A92609" w:rsidRPr="00652827" w:rsidRDefault="00A92609" w:rsidP="00842520">
      <w:pPr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>СОДЕРЖАНИЕ</w:t>
      </w:r>
    </w:p>
    <w:p w:rsidR="00A92609" w:rsidRPr="00072FBA" w:rsidRDefault="00A92609" w:rsidP="0016236C">
      <w:pPr>
        <w:pStyle w:val="a3"/>
        <w:numPr>
          <w:ilvl w:val="0"/>
          <w:numId w:val="1"/>
        </w:numPr>
        <w:spacing w:after="0"/>
        <w:ind w:left="284"/>
        <w:jc w:val="left"/>
        <w:rPr>
          <w:rFonts w:cs="Times New Roman"/>
          <w:b/>
          <w:szCs w:val="28"/>
        </w:rPr>
      </w:pPr>
      <w:r w:rsidRPr="00072FBA">
        <w:rPr>
          <w:rFonts w:cs="Times New Roman"/>
          <w:b/>
          <w:szCs w:val="28"/>
        </w:rPr>
        <w:t>ПОЯСНИТЕЛЬ</w:t>
      </w:r>
      <w:r w:rsidR="00803585">
        <w:rPr>
          <w:rFonts w:cs="Times New Roman"/>
          <w:b/>
          <w:szCs w:val="28"/>
        </w:rPr>
        <w:t>НАЯ ЗАПИСКА…………………………………….</w:t>
      </w:r>
      <w:r w:rsidR="00CC2E62">
        <w:rPr>
          <w:rFonts w:cs="Times New Roman"/>
          <w:b/>
          <w:szCs w:val="28"/>
        </w:rPr>
        <w:t>.</w:t>
      </w:r>
      <w:r w:rsidR="00803585">
        <w:rPr>
          <w:rFonts w:cs="Times New Roman"/>
          <w:b/>
          <w:szCs w:val="28"/>
        </w:rPr>
        <w:t>..</w:t>
      </w:r>
      <w:r w:rsidR="0016236C">
        <w:rPr>
          <w:rFonts w:cs="Times New Roman"/>
          <w:b/>
          <w:szCs w:val="28"/>
        </w:rPr>
        <w:t>.</w:t>
      </w:r>
      <w:r w:rsidR="00CC2E62">
        <w:rPr>
          <w:rFonts w:cs="Times New Roman"/>
          <w:b/>
          <w:szCs w:val="28"/>
        </w:rPr>
        <w:t>......</w:t>
      </w:r>
      <w:r w:rsidR="00E04D9A">
        <w:rPr>
          <w:rFonts w:cs="Times New Roman"/>
          <w:b/>
          <w:szCs w:val="28"/>
        </w:rPr>
        <w:t>4</w:t>
      </w:r>
    </w:p>
    <w:p w:rsidR="00A92609" w:rsidRPr="00072FBA" w:rsidRDefault="00A92609" w:rsidP="0016236C">
      <w:pPr>
        <w:pStyle w:val="a3"/>
        <w:numPr>
          <w:ilvl w:val="0"/>
          <w:numId w:val="1"/>
        </w:numPr>
        <w:spacing w:after="0"/>
        <w:ind w:left="284"/>
        <w:jc w:val="left"/>
        <w:rPr>
          <w:rFonts w:cs="Times New Roman"/>
          <w:b/>
          <w:szCs w:val="28"/>
        </w:rPr>
      </w:pPr>
      <w:r w:rsidRPr="00072FBA">
        <w:rPr>
          <w:rFonts w:eastAsia="Times New Roman" w:cs="Times New Roman"/>
          <w:b/>
          <w:bCs/>
          <w:szCs w:val="28"/>
        </w:rPr>
        <w:t>ПАСПОРТ ПРО</w:t>
      </w:r>
      <w:r w:rsidR="00803585">
        <w:rPr>
          <w:rFonts w:eastAsia="Times New Roman" w:cs="Times New Roman"/>
          <w:b/>
          <w:bCs/>
          <w:szCs w:val="28"/>
        </w:rPr>
        <w:t>ГРАММЫ ПРАКТИКИ…………………………</w:t>
      </w:r>
      <w:r w:rsidR="00CC2E62">
        <w:rPr>
          <w:rFonts w:eastAsia="Times New Roman" w:cs="Times New Roman"/>
          <w:b/>
          <w:bCs/>
          <w:szCs w:val="28"/>
        </w:rPr>
        <w:t>...</w:t>
      </w:r>
      <w:r w:rsidR="00803585">
        <w:rPr>
          <w:rFonts w:eastAsia="Times New Roman" w:cs="Times New Roman"/>
          <w:b/>
          <w:bCs/>
          <w:szCs w:val="28"/>
        </w:rPr>
        <w:t>…</w:t>
      </w:r>
      <w:r w:rsidR="00CC2E62">
        <w:rPr>
          <w:rFonts w:eastAsia="Times New Roman" w:cs="Times New Roman"/>
          <w:b/>
          <w:bCs/>
          <w:szCs w:val="28"/>
        </w:rPr>
        <w:t>..</w:t>
      </w:r>
      <w:r w:rsidR="00803585">
        <w:rPr>
          <w:rFonts w:eastAsia="Times New Roman" w:cs="Times New Roman"/>
          <w:b/>
          <w:bCs/>
          <w:szCs w:val="28"/>
        </w:rPr>
        <w:t>…</w:t>
      </w:r>
      <w:r w:rsidR="00E04D9A">
        <w:rPr>
          <w:rFonts w:eastAsia="Times New Roman" w:cs="Times New Roman"/>
          <w:b/>
          <w:bCs/>
          <w:szCs w:val="28"/>
        </w:rPr>
        <w:t>6</w:t>
      </w:r>
    </w:p>
    <w:p w:rsidR="00A92609" w:rsidRPr="00072FBA" w:rsidRDefault="00A92609" w:rsidP="0016236C">
      <w:pPr>
        <w:pStyle w:val="a3"/>
        <w:numPr>
          <w:ilvl w:val="0"/>
          <w:numId w:val="1"/>
        </w:numPr>
        <w:spacing w:before="0"/>
        <w:jc w:val="left"/>
        <w:rPr>
          <w:rFonts w:cs="Times New Roman"/>
          <w:b/>
          <w:szCs w:val="28"/>
        </w:rPr>
      </w:pPr>
      <w:r w:rsidRPr="00072FBA">
        <w:rPr>
          <w:rFonts w:cs="Times New Roman"/>
          <w:b/>
          <w:szCs w:val="28"/>
        </w:rPr>
        <w:t>СТРУКТУРА И СОДЕР</w:t>
      </w:r>
      <w:r w:rsidR="00803585">
        <w:rPr>
          <w:rFonts w:cs="Times New Roman"/>
          <w:b/>
          <w:szCs w:val="28"/>
        </w:rPr>
        <w:t>ЖАНИЕ ПРОГРАММЫ ПРАКТИКИ……</w:t>
      </w:r>
      <w:r w:rsidR="0016236C">
        <w:rPr>
          <w:rFonts w:cs="Times New Roman"/>
          <w:b/>
          <w:szCs w:val="28"/>
        </w:rPr>
        <w:t>.</w:t>
      </w:r>
      <w:r w:rsidR="00CC2E62">
        <w:rPr>
          <w:rFonts w:cs="Times New Roman"/>
          <w:b/>
          <w:szCs w:val="28"/>
        </w:rPr>
        <w:t>.</w:t>
      </w:r>
      <w:r w:rsidR="0016236C">
        <w:rPr>
          <w:rFonts w:cs="Times New Roman"/>
          <w:b/>
          <w:szCs w:val="28"/>
        </w:rPr>
        <w:t>...</w:t>
      </w:r>
      <w:r w:rsidR="00D32F25">
        <w:rPr>
          <w:rFonts w:cs="Times New Roman"/>
          <w:b/>
          <w:szCs w:val="28"/>
        </w:rPr>
        <w:t>8</w:t>
      </w:r>
    </w:p>
    <w:p w:rsidR="00A92609" w:rsidRPr="004D3C41" w:rsidRDefault="00A92609" w:rsidP="004D3C41">
      <w:pPr>
        <w:pStyle w:val="a3"/>
        <w:numPr>
          <w:ilvl w:val="1"/>
          <w:numId w:val="1"/>
        </w:numPr>
        <w:spacing w:before="0" w:after="0"/>
        <w:jc w:val="left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 xml:space="preserve">Объем и виды </w:t>
      </w:r>
      <w:r w:rsidR="004D3C41">
        <w:rPr>
          <w:rFonts w:cs="Times New Roman"/>
          <w:szCs w:val="28"/>
        </w:rPr>
        <w:t xml:space="preserve">преддипломной </w:t>
      </w:r>
      <w:r w:rsidRPr="00000278">
        <w:rPr>
          <w:rFonts w:cs="Times New Roman"/>
          <w:szCs w:val="28"/>
        </w:rPr>
        <w:t xml:space="preserve">практики по </w:t>
      </w:r>
      <w:r w:rsidR="006469DA">
        <w:rPr>
          <w:rFonts w:cs="Times New Roman"/>
          <w:szCs w:val="28"/>
        </w:rPr>
        <w:t xml:space="preserve">специальности </w:t>
      </w:r>
      <w:r w:rsidR="00E32A3D">
        <w:rPr>
          <w:rFonts w:cs="Times New Roman"/>
          <w:szCs w:val="28"/>
        </w:rPr>
        <w:t>43.02.</w:t>
      </w:r>
      <w:r w:rsidR="00550B56">
        <w:rPr>
          <w:rFonts w:cs="Times New Roman"/>
          <w:szCs w:val="28"/>
        </w:rPr>
        <w:t>13 Технология парикмахерского искусства..</w:t>
      </w:r>
      <w:r w:rsidR="004D3C41">
        <w:rPr>
          <w:rFonts w:cs="Times New Roman"/>
          <w:szCs w:val="28"/>
        </w:rPr>
        <w:t>……………</w:t>
      </w:r>
      <w:r w:rsidR="00803585">
        <w:rPr>
          <w:rFonts w:cs="Times New Roman"/>
          <w:szCs w:val="28"/>
        </w:rPr>
        <w:t>………</w:t>
      </w:r>
      <w:r w:rsidR="004D3C41">
        <w:rPr>
          <w:rFonts w:cs="Times New Roman"/>
          <w:szCs w:val="28"/>
        </w:rPr>
        <w:t>……</w:t>
      </w:r>
      <w:r w:rsidR="00CC2E62">
        <w:rPr>
          <w:rFonts w:cs="Times New Roman"/>
          <w:szCs w:val="28"/>
        </w:rPr>
        <w:t>.</w:t>
      </w:r>
      <w:r w:rsidR="0016236C" w:rsidRPr="004D3C41">
        <w:rPr>
          <w:rFonts w:cs="Times New Roman"/>
          <w:szCs w:val="28"/>
        </w:rPr>
        <w:t>…</w:t>
      </w:r>
      <w:r w:rsidR="00D32F25" w:rsidRPr="004D3C41">
        <w:rPr>
          <w:rFonts w:cs="Times New Roman"/>
          <w:szCs w:val="28"/>
        </w:rPr>
        <w:t>8</w:t>
      </w:r>
    </w:p>
    <w:p w:rsidR="00FD25D8" w:rsidRPr="00252E91" w:rsidRDefault="00FD25D8" w:rsidP="0016236C">
      <w:pPr>
        <w:pStyle w:val="a3"/>
        <w:numPr>
          <w:ilvl w:val="0"/>
          <w:numId w:val="1"/>
        </w:numPr>
        <w:spacing w:before="0"/>
        <w:jc w:val="left"/>
        <w:rPr>
          <w:rFonts w:cs="Times New Roman"/>
          <w:b/>
          <w:szCs w:val="28"/>
        </w:rPr>
      </w:pPr>
      <w:r w:rsidRPr="00FD25D8">
        <w:rPr>
          <w:rFonts w:cs="Times New Roman"/>
          <w:b/>
          <w:szCs w:val="28"/>
        </w:rPr>
        <w:t xml:space="preserve">УСЛОВИЯ РЕАЛИЗАЦИИ ПРОГРАММЫ </w:t>
      </w:r>
      <w:r w:rsidRPr="00252E91">
        <w:rPr>
          <w:rFonts w:cs="Times New Roman"/>
          <w:b/>
          <w:szCs w:val="28"/>
        </w:rPr>
        <w:t>ПРАКТИКИ</w:t>
      </w:r>
      <w:r w:rsidR="00252E91">
        <w:rPr>
          <w:rFonts w:cs="Times New Roman"/>
          <w:b/>
          <w:szCs w:val="28"/>
        </w:rPr>
        <w:t>…………</w:t>
      </w:r>
      <w:r w:rsidR="00E31E61">
        <w:rPr>
          <w:rFonts w:cs="Times New Roman"/>
          <w:b/>
          <w:szCs w:val="28"/>
        </w:rPr>
        <w:t>...</w:t>
      </w:r>
      <w:r w:rsidR="0016236C">
        <w:rPr>
          <w:rFonts w:cs="Times New Roman"/>
          <w:b/>
          <w:szCs w:val="28"/>
        </w:rPr>
        <w:t>.</w:t>
      </w:r>
      <w:r w:rsidR="00E04D9A">
        <w:rPr>
          <w:rFonts w:cs="Times New Roman"/>
          <w:b/>
          <w:szCs w:val="28"/>
        </w:rPr>
        <w:t>...</w:t>
      </w:r>
      <w:r w:rsidR="00E31E61">
        <w:rPr>
          <w:rFonts w:cs="Times New Roman"/>
          <w:b/>
          <w:szCs w:val="28"/>
        </w:rPr>
        <w:t>9</w:t>
      </w:r>
    </w:p>
    <w:p w:rsidR="00AF63BF" w:rsidRDefault="00AF63BF" w:rsidP="0016236C">
      <w:pPr>
        <w:pStyle w:val="a3"/>
        <w:numPr>
          <w:ilvl w:val="0"/>
          <w:numId w:val="1"/>
        </w:numPr>
        <w:jc w:val="lef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КОНТРОЛЬ И ОЦЕНКА РЕЗУЛЬТАТОВ ОСВОЕНИЯ </w:t>
      </w:r>
      <w:r w:rsidR="00252E91" w:rsidRPr="00252E91">
        <w:rPr>
          <w:rFonts w:cs="Times New Roman"/>
          <w:b/>
          <w:szCs w:val="28"/>
        </w:rPr>
        <w:t>ПРАКТИКИ</w:t>
      </w:r>
      <w:r w:rsidR="00803585">
        <w:rPr>
          <w:rFonts w:cs="Times New Roman"/>
          <w:b/>
          <w:szCs w:val="28"/>
        </w:rPr>
        <w:t>………………………………………………</w:t>
      </w:r>
      <w:r w:rsidR="00CC2E62">
        <w:rPr>
          <w:rFonts w:cs="Times New Roman"/>
          <w:b/>
          <w:szCs w:val="28"/>
        </w:rPr>
        <w:t>……</w:t>
      </w:r>
      <w:r w:rsidR="00803585">
        <w:rPr>
          <w:rFonts w:cs="Times New Roman"/>
          <w:b/>
          <w:szCs w:val="28"/>
        </w:rPr>
        <w:t>…………….</w:t>
      </w:r>
      <w:r w:rsidR="00E04D9A">
        <w:rPr>
          <w:rFonts w:cs="Times New Roman"/>
          <w:b/>
          <w:szCs w:val="28"/>
        </w:rPr>
        <w:t>13</w:t>
      </w:r>
    </w:p>
    <w:p w:rsidR="00252E91" w:rsidRPr="00E04D9A" w:rsidRDefault="00252E91" w:rsidP="0016236C">
      <w:pPr>
        <w:pStyle w:val="a3"/>
        <w:numPr>
          <w:ilvl w:val="0"/>
          <w:numId w:val="1"/>
        </w:numPr>
        <w:jc w:val="left"/>
        <w:rPr>
          <w:rFonts w:cs="Times New Roman"/>
          <w:b/>
          <w:szCs w:val="28"/>
        </w:rPr>
      </w:pPr>
      <w:r w:rsidRPr="00E04D9A">
        <w:rPr>
          <w:rFonts w:cs="Times New Roman"/>
          <w:b/>
          <w:szCs w:val="28"/>
        </w:rPr>
        <w:t>ПРИЛОЖЕНИЯ</w:t>
      </w:r>
    </w:p>
    <w:p w:rsidR="007432B8" w:rsidRPr="00E04D9A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 w:rsidRPr="00E04D9A">
        <w:rPr>
          <w:rFonts w:cs="Times New Roman"/>
          <w:szCs w:val="28"/>
        </w:rPr>
        <w:t>Приложение 1 ШАБЛОН ТИТУЛЬНОГО ЛИСТА ОТЧЕТА</w:t>
      </w:r>
      <w:r w:rsidR="00803585" w:rsidRPr="00E04D9A">
        <w:rPr>
          <w:rFonts w:cs="Times New Roman"/>
          <w:szCs w:val="28"/>
        </w:rPr>
        <w:t>……………</w:t>
      </w:r>
      <w:r w:rsidR="007C30A7" w:rsidRPr="00E04D9A">
        <w:rPr>
          <w:rFonts w:cs="Times New Roman"/>
          <w:szCs w:val="28"/>
        </w:rPr>
        <w:t>..</w:t>
      </w:r>
      <w:r w:rsidR="00E04D9A" w:rsidRPr="00E04D9A">
        <w:rPr>
          <w:rFonts w:cs="Times New Roman"/>
          <w:szCs w:val="28"/>
        </w:rPr>
        <w:t>21</w:t>
      </w:r>
    </w:p>
    <w:p w:rsidR="007432B8" w:rsidRPr="00E04D9A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 w:rsidRPr="00E04D9A">
        <w:rPr>
          <w:rFonts w:cs="Times New Roman"/>
          <w:szCs w:val="28"/>
        </w:rPr>
        <w:t xml:space="preserve">Приложение 2 </w:t>
      </w:r>
      <w:r w:rsidR="00803585" w:rsidRPr="00E04D9A">
        <w:rPr>
          <w:rFonts w:cs="Times New Roman"/>
          <w:szCs w:val="28"/>
        </w:rPr>
        <w:t>ШАБЛОН ОТЧЕТА О ВЫПОЛНЕНИИ ЗАДАНИЙ …</w:t>
      </w:r>
      <w:r w:rsidR="007C30A7" w:rsidRPr="00E04D9A">
        <w:rPr>
          <w:rFonts w:cs="Times New Roman"/>
          <w:szCs w:val="28"/>
        </w:rPr>
        <w:t>…</w:t>
      </w:r>
      <w:r w:rsidR="0016236C" w:rsidRPr="00E04D9A">
        <w:rPr>
          <w:rFonts w:cs="Times New Roman"/>
          <w:szCs w:val="28"/>
        </w:rPr>
        <w:t>.</w:t>
      </w:r>
      <w:r w:rsidR="00E04D9A" w:rsidRPr="00E04D9A">
        <w:rPr>
          <w:rFonts w:cs="Times New Roman"/>
          <w:szCs w:val="28"/>
        </w:rPr>
        <w:t>22</w:t>
      </w:r>
    </w:p>
    <w:p w:rsidR="00FD25D8" w:rsidRPr="00E04D9A" w:rsidRDefault="007432B8" w:rsidP="0016236C">
      <w:pPr>
        <w:pStyle w:val="a3"/>
        <w:ind w:left="360"/>
        <w:jc w:val="left"/>
        <w:rPr>
          <w:rFonts w:cs="Times New Roman"/>
          <w:szCs w:val="28"/>
        </w:rPr>
      </w:pPr>
      <w:r w:rsidRPr="00E04D9A">
        <w:rPr>
          <w:rFonts w:cs="Times New Roman"/>
          <w:szCs w:val="28"/>
        </w:rPr>
        <w:t xml:space="preserve">Приложение 3  </w:t>
      </w:r>
      <w:r w:rsidR="00803585" w:rsidRPr="00E04D9A">
        <w:rPr>
          <w:rFonts w:cs="Times New Roman"/>
          <w:szCs w:val="28"/>
        </w:rPr>
        <w:t>ШАБЛОН ДНЕВНИКА ПРАКТИКИ ……………..…</w:t>
      </w:r>
      <w:r w:rsidR="007C30A7" w:rsidRPr="00E04D9A">
        <w:rPr>
          <w:rFonts w:cs="Times New Roman"/>
          <w:szCs w:val="28"/>
        </w:rPr>
        <w:t>...</w:t>
      </w:r>
      <w:r w:rsidR="0016236C" w:rsidRPr="00E04D9A">
        <w:rPr>
          <w:rFonts w:cs="Times New Roman"/>
          <w:szCs w:val="28"/>
        </w:rPr>
        <w:t>…</w:t>
      </w:r>
      <w:r w:rsidR="00E04D9A" w:rsidRPr="00E04D9A">
        <w:rPr>
          <w:rFonts w:cs="Times New Roman"/>
          <w:szCs w:val="28"/>
        </w:rPr>
        <w:t>23</w:t>
      </w:r>
    </w:p>
    <w:p w:rsidR="00217275" w:rsidRPr="00E04D9A" w:rsidRDefault="007432B8" w:rsidP="00217275">
      <w:pPr>
        <w:pStyle w:val="a3"/>
        <w:ind w:left="360"/>
        <w:jc w:val="left"/>
        <w:rPr>
          <w:rFonts w:cs="Times New Roman"/>
          <w:szCs w:val="28"/>
        </w:rPr>
      </w:pPr>
      <w:r w:rsidRPr="00E04D9A">
        <w:rPr>
          <w:rFonts w:cs="Times New Roman"/>
          <w:szCs w:val="28"/>
        </w:rPr>
        <w:t xml:space="preserve">Приложение 4 </w:t>
      </w:r>
      <w:r w:rsidR="00217275" w:rsidRPr="00E04D9A">
        <w:rPr>
          <w:rFonts w:cs="Times New Roman"/>
          <w:szCs w:val="28"/>
        </w:rPr>
        <w:t>ШАБЛОН ОСНОВНЫХ СВЕДЕНИЙ</w:t>
      </w:r>
      <w:r w:rsidR="007C30A7" w:rsidRPr="00E04D9A">
        <w:rPr>
          <w:rFonts w:cs="Times New Roman"/>
          <w:szCs w:val="28"/>
        </w:rPr>
        <w:t xml:space="preserve"> О ПРАКТИКЕ</w:t>
      </w:r>
      <w:r w:rsidR="00217275" w:rsidRPr="00E04D9A">
        <w:rPr>
          <w:rFonts w:cs="Times New Roman"/>
          <w:szCs w:val="28"/>
        </w:rPr>
        <w:t>…</w:t>
      </w:r>
      <w:r w:rsidR="007C30A7" w:rsidRPr="00E04D9A">
        <w:rPr>
          <w:rFonts w:cs="Times New Roman"/>
          <w:szCs w:val="28"/>
        </w:rPr>
        <w:t>…</w:t>
      </w:r>
      <w:r w:rsidR="00E04D9A" w:rsidRPr="00E04D9A">
        <w:rPr>
          <w:rFonts w:cs="Times New Roman"/>
          <w:szCs w:val="28"/>
        </w:rPr>
        <w:t>24</w:t>
      </w:r>
    </w:p>
    <w:p w:rsidR="007432B8" w:rsidRPr="00217275" w:rsidRDefault="007432B8" w:rsidP="00217275">
      <w:pPr>
        <w:pStyle w:val="a3"/>
        <w:ind w:left="360"/>
        <w:jc w:val="left"/>
        <w:rPr>
          <w:rFonts w:cs="Times New Roman"/>
          <w:szCs w:val="28"/>
        </w:rPr>
      </w:pPr>
      <w:r w:rsidRPr="00E04D9A">
        <w:rPr>
          <w:rFonts w:cs="Times New Roman"/>
          <w:szCs w:val="28"/>
        </w:rPr>
        <w:t xml:space="preserve">Приложение 5 </w:t>
      </w:r>
      <w:r w:rsidR="00217275" w:rsidRPr="00E04D9A">
        <w:t>Ш</w:t>
      </w:r>
      <w:r w:rsidR="00C55A8C">
        <w:t xml:space="preserve">АБЛОН ПЛАНА-СЕТКИ </w:t>
      </w:r>
      <w:r w:rsidR="00217275" w:rsidRPr="00E04D9A">
        <w:t>РАБОТЫ……………………………………………………………………</w:t>
      </w:r>
      <w:r w:rsidR="006717AC" w:rsidRPr="00E04D9A">
        <w:t>..</w:t>
      </w:r>
      <w:r w:rsidR="00217275" w:rsidRPr="00E04D9A">
        <w:t>..</w:t>
      </w:r>
      <w:r w:rsidR="00E04D9A" w:rsidRPr="00E04D9A">
        <w:rPr>
          <w:rFonts w:cs="Times New Roman"/>
          <w:szCs w:val="28"/>
        </w:rPr>
        <w:t>25</w:t>
      </w:r>
      <w:r w:rsidRPr="00E04D9A">
        <w:rPr>
          <w:rFonts w:cs="Times New Roman"/>
          <w:szCs w:val="28"/>
        </w:rPr>
        <w:t xml:space="preserve">Приложение 6 </w:t>
      </w:r>
      <w:r w:rsidR="00217275" w:rsidRPr="00E04D9A">
        <w:t>ШАБЛОН АТТЕСТАЦИОННОГО ЛИСТА……………...</w:t>
      </w:r>
      <w:r w:rsidR="007C30A7" w:rsidRPr="00E04D9A">
        <w:t>.</w:t>
      </w:r>
      <w:r w:rsidR="00E04D9A" w:rsidRPr="00E04D9A">
        <w:rPr>
          <w:rFonts w:cs="Times New Roman"/>
          <w:szCs w:val="28"/>
        </w:rPr>
        <w:t>26</w:t>
      </w:r>
    </w:p>
    <w:p w:rsidR="00A941D0" w:rsidRPr="00652827" w:rsidRDefault="00A941D0" w:rsidP="00842520">
      <w:pPr>
        <w:spacing w:before="0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br w:type="page"/>
      </w:r>
    </w:p>
    <w:p w:rsidR="004A3C9C" w:rsidRDefault="004A3C9C" w:rsidP="002B634E">
      <w:pPr>
        <w:pStyle w:val="a3"/>
        <w:numPr>
          <w:ilvl w:val="0"/>
          <w:numId w:val="26"/>
        </w:numPr>
        <w:spacing w:before="0" w:after="0"/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lastRenderedPageBreak/>
        <w:t>ПОЯСНИТЕЛЬНАЯ ЗАПИСКА</w:t>
      </w:r>
    </w:p>
    <w:p w:rsidR="000B1FFA" w:rsidRPr="00652827" w:rsidRDefault="000B1FFA" w:rsidP="002B634E">
      <w:pPr>
        <w:pStyle w:val="a3"/>
        <w:spacing w:before="0" w:after="0"/>
        <w:rPr>
          <w:rFonts w:cs="Times New Roman"/>
          <w:b/>
          <w:szCs w:val="28"/>
        </w:rPr>
      </w:pPr>
    </w:p>
    <w:p w:rsidR="004D3C41" w:rsidRDefault="004D3C41" w:rsidP="002B634E">
      <w:pPr>
        <w:spacing w:before="0" w:after="0" w:line="360" w:lineRule="auto"/>
        <w:ind w:firstLine="720"/>
        <w:rPr>
          <w:color w:val="000000"/>
          <w:szCs w:val="28"/>
        </w:rPr>
      </w:pPr>
      <w:r w:rsidRPr="006F1A71">
        <w:rPr>
          <w:color w:val="000000"/>
          <w:szCs w:val="28"/>
        </w:rPr>
        <w:t>Преддипломная практика является завершающим этапом практической подгот</w:t>
      </w:r>
      <w:r>
        <w:rPr>
          <w:color w:val="000000"/>
          <w:szCs w:val="28"/>
        </w:rPr>
        <w:t xml:space="preserve">овки  будущего </w:t>
      </w:r>
      <w:r w:rsidR="00550B56">
        <w:rPr>
          <w:color w:val="000000"/>
          <w:szCs w:val="28"/>
        </w:rPr>
        <w:t>парикмахера</w:t>
      </w:r>
      <w:r w:rsidR="006469DA">
        <w:rPr>
          <w:color w:val="000000"/>
          <w:szCs w:val="28"/>
        </w:rPr>
        <w:t xml:space="preserve"> - модельера</w:t>
      </w:r>
      <w:r>
        <w:rPr>
          <w:color w:val="000000"/>
          <w:szCs w:val="28"/>
        </w:rPr>
        <w:t>, в ходе</w:t>
      </w:r>
      <w:r w:rsidRPr="006F1A71">
        <w:rPr>
          <w:color w:val="000000"/>
          <w:szCs w:val="28"/>
        </w:rPr>
        <w:t xml:space="preserve"> которой осваивается многофункциональная деятельность </w:t>
      </w:r>
      <w:r w:rsidR="006469DA">
        <w:rPr>
          <w:color w:val="000000"/>
          <w:szCs w:val="28"/>
        </w:rPr>
        <w:t>специалиста в области парикмахерского искусства</w:t>
      </w:r>
      <w:r w:rsidRPr="006F1A71">
        <w:rPr>
          <w:color w:val="000000"/>
          <w:szCs w:val="28"/>
        </w:rPr>
        <w:t xml:space="preserve">;  первым этапом итоговой государственной аттестации, определяющим уровень готовности выпускника к выполнению профессиональных функций в сфере </w:t>
      </w:r>
      <w:r w:rsidR="006469DA">
        <w:rPr>
          <w:color w:val="000000"/>
          <w:szCs w:val="28"/>
        </w:rPr>
        <w:t>парикмахерского искусства</w:t>
      </w:r>
      <w:r w:rsidRPr="006F1A71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Требования к содержанию практики регламентированы:</w:t>
      </w:r>
    </w:p>
    <w:p w:rsidR="004D3C41" w:rsidRDefault="004D3C41" w:rsidP="002B634E">
      <w:pPr>
        <w:numPr>
          <w:ilvl w:val="0"/>
          <w:numId w:val="4"/>
        </w:numPr>
        <w:tabs>
          <w:tab w:val="clear" w:pos="360"/>
          <w:tab w:val="left" w:pos="720"/>
        </w:tabs>
        <w:suppressAutoHyphens/>
        <w:autoSpaceDE w:val="0"/>
        <w:spacing w:before="0" w:after="0" w:line="360" w:lineRule="auto"/>
        <w:ind w:left="720"/>
        <w:rPr>
          <w:i/>
          <w:color w:val="000000"/>
          <w:szCs w:val="28"/>
        </w:rPr>
      </w:pPr>
      <w:r>
        <w:rPr>
          <w:color w:val="000000"/>
          <w:szCs w:val="28"/>
        </w:rPr>
        <w:t xml:space="preserve">федеральным государственным образовательным стандартом среднего профессионального образования третьего поколения по специальности </w:t>
      </w:r>
      <w:r w:rsidR="00E32A3D">
        <w:rPr>
          <w:i/>
          <w:color w:val="000000"/>
          <w:szCs w:val="28"/>
        </w:rPr>
        <w:t>43.02.</w:t>
      </w:r>
      <w:r w:rsidR="00550B56">
        <w:rPr>
          <w:i/>
          <w:color w:val="000000"/>
          <w:szCs w:val="28"/>
        </w:rPr>
        <w:t>13 Технология парикмахерского искусства</w:t>
      </w:r>
      <w:r>
        <w:rPr>
          <w:i/>
          <w:color w:val="000000"/>
          <w:szCs w:val="28"/>
        </w:rPr>
        <w:t>;</w:t>
      </w:r>
    </w:p>
    <w:p w:rsidR="004D3C41" w:rsidRDefault="00E32A3D" w:rsidP="002B634E">
      <w:pPr>
        <w:numPr>
          <w:ilvl w:val="0"/>
          <w:numId w:val="4"/>
        </w:numPr>
        <w:tabs>
          <w:tab w:val="clear" w:pos="360"/>
          <w:tab w:val="left" w:pos="720"/>
        </w:tabs>
        <w:suppressAutoHyphens/>
        <w:autoSpaceDE w:val="0"/>
        <w:spacing w:before="0" w:after="0" w:line="360" w:lineRule="auto"/>
        <w:ind w:left="720"/>
        <w:rPr>
          <w:i/>
          <w:color w:val="000000"/>
          <w:szCs w:val="28"/>
        </w:rPr>
      </w:pPr>
      <w:r>
        <w:rPr>
          <w:color w:val="000000"/>
          <w:szCs w:val="28"/>
        </w:rPr>
        <w:t>учебным планом</w:t>
      </w:r>
      <w:r w:rsidR="004D3C41">
        <w:rPr>
          <w:color w:val="000000"/>
          <w:szCs w:val="28"/>
        </w:rPr>
        <w:t xml:space="preserve"> специальности </w:t>
      </w:r>
      <w:r w:rsidR="00550B56" w:rsidRPr="00550B56">
        <w:rPr>
          <w:i/>
          <w:color w:val="000000"/>
          <w:szCs w:val="28"/>
        </w:rPr>
        <w:t>43.02.13 Технология парикмахерского искусства;</w:t>
      </w:r>
    </w:p>
    <w:p w:rsidR="004D3C41" w:rsidRPr="009220D1" w:rsidRDefault="004D3C41" w:rsidP="002B634E">
      <w:pPr>
        <w:pStyle w:val="230"/>
        <w:tabs>
          <w:tab w:val="left" w:pos="993"/>
          <w:tab w:val="left" w:pos="1418"/>
        </w:tabs>
        <w:spacing w:after="0" w:line="360" w:lineRule="auto"/>
        <w:ind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-  </w:t>
      </w:r>
      <w:r w:rsidRPr="009220D1">
        <w:rPr>
          <w:sz w:val="28"/>
          <w:szCs w:val="28"/>
        </w:rPr>
        <w:t>программой по преддипломной практике;</w:t>
      </w:r>
    </w:p>
    <w:p w:rsidR="004D3C41" w:rsidRDefault="004D3C41" w:rsidP="002B634E">
      <w:pPr>
        <w:numPr>
          <w:ilvl w:val="0"/>
          <w:numId w:val="4"/>
        </w:numPr>
        <w:tabs>
          <w:tab w:val="clear" w:pos="360"/>
          <w:tab w:val="left" w:pos="720"/>
        </w:tabs>
        <w:suppressAutoHyphens/>
        <w:autoSpaceDE w:val="0"/>
        <w:spacing w:before="0" w:after="0" w:line="360" w:lineRule="auto"/>
        <w:ind w:left="720"/>
        <w:rPr>
          <w:color w:val="000000"/>
          <w:szCs w:val="28"/>
        </w:rPr>
      </w:pPr>
      <w:r>
        <w:rPr>
          <w:color w:val="000000"/>
          <w:szCs w:val="28"/>
        </w:rPr>
        <w:t>потребностями    организаций</w:t>
      </w:r>
      <w:r w:rsidR="006469DA">
        <w:rPr>
          <w:color w:val="000000"/>
          <w:szCs w:val="28"/>
        </w:rPr>
        <w:t>, осуществляющих свою деятельность в области парикмахерского искусства</w:t>
      </w:r>
      <w:r>
        <w:rPr>
          <w:color w:val="000000"/>
          <w:szCs w:val="28"/>
        </w:rPr>
        <w:t>.</w:t>
      </w:r>
    </w:p>
    <w:p w:rsidR="004D3C41" w:rsidRDefault="004D3C41" w:rsidP="002B634E">
      <w:pPr>
        <w:spacing w:before="0" w:after="0" w:line="360" w:lineRule="auto"/>
        <w:ind w:firstLine="567"/>
        <w:rPr>
          <w:color w:val="000000"/>
          <w:szCs w:val="28"/>
        </w:rPr>
      </w:pPr>
      <w:r w:rsidRPr="006F1A71">
        <w:rPr>
          <w:color w:val="000000"/>
          <w:szCs w:val="28"/>
        </w:rPr>
        <w:t xml:space="preserve">Преддипломная практика завершает цикл практической подготовки </w:t>
      </w:r>
      <w:r>
        <w:rPr>
          <w:color w:val="000000"/>
          <w:szCs w:val="28"/>
        </w:rPr>
        <w:t>обучающихся</w:t>
      </w:r>
      <w:r w:rsidRPr="006F1A71">
        <w:rPr>
          <w:color w:val="000000"/>
          <w:szCs w:val="28"/>
        </w:rPr>
        <w:t xml:space="preserve"> к профессиональной деятельности; направлена на </w:t>
      </w:r>
      <w:r>
        <w:rPr>
          <w:color w:val="000000"/>
          <w:szCs w:val="28"/>
        </w:rPr>
        <w:t xml:space="preserve">расширение </w:t>
      </w:r>
      <w:r w:rsidRPr="006F1A71">
        <w:rPr>
          <w:color w:val="000000"/>
          <w:szCs w:val="28"/>
        </w:rPr>
        <w:t xml:space="preserve">первоначального профессионального опыта </w:t>
      </w:r>
      <w:r>
        <w:rPr>
          <w:color w:val="000000"/>
          <w:szCs w:val="28"/>
        </w:rPr>
        <w:t>обучающихся</w:t>
      </w:r>
      <w:r w:rsidRPr="006F1A71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итоговую оценку </w:t>
      </w:r>
      <w:r w:rsidRPr="006F1A71">
        <w:rPr>
          <w:color w:val="000000"/>
          <w:szCs w:val="28"/>
        </w:rPr>
        <w:t>общих и профессиональных компетенций, проверку его готовности к самостоятельной трудовой деятельности, а также на подготовку к выполнению выпускной квалификационной работы.</w:t>
      </w:r>
      <w:r w:rsidR="00B521B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Прохождение практики повышает качество профессиональной подготовки, позволяет закрепить приобретаемые теоретические знания, способствует социально-психологической адаптации на местах будущей работы. </w:t>
      </w:r>
    </w:p>
    <w:p w:rsidR="000B1FFA" w:rsidRDefault="000B1FFA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0B1FFA" w:rsidRDefault="000B1FFA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0B1FFA" w:rsidRDefault="000B1FFA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050BF4" w:rsidRDefault="00050BF4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EC067A" w:rsidRDefault="00EC067A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4D3C41" w:rsidRDefault="004D3C41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Цели практики:</w:t>
      </w:r>
    </w:p>
    <w:p w:rsidR="000B1FFA" w:rsidRDefault="000B1FFA" w:rsidP="002B634E">
      <w:pPr>
        <w:pStyle w:val="21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4D3C41" w:rsidRPr="00501DE2" w:rsidRDefault="004D3C41" w:rsidP="002B634E">
      <w:pPr>
        <w:pStyle w:val="210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итоговая оценка</w:t>
      </w:r>
      <w:r w:rsidRPr="00501DE2">
        <w:rPr>
          <w:color w:val="000000"/>
          <w:sz w:val="28"/>
          <w:szCs w:val="28"/>
        </w:rPr>
        <w:t xml:space="preserve"> общих и профессиональных компетенций </w:t>
      </w:r>
      <w:r>
        <w:rPr>
          <w:color w:val="000000"/>
          <w:sz w:val="28"/>
          <w:szCs w:val="28"/>
        </w:rPr>
        <w:t>обучающихся</w:t>
      </w:r>
      <w:r w:rsidRPr="00501DE2">
        <w:rPr>
          <w:color w:val="000000"/>
          <w:sz w:val="28"/>
          <w:szCs w:val="28"/>
        </w:rPr>
        <w:t xml:space="preserve">; </w:t>
      </w:r>
    </w:p>
    <w:p w:rsidR="004D3C41" w:rsidRDefault="004D3C41" w:rsidP="002B634E">
      <w:pPr>
        <w:pStyle w:val="210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501DE2">
        <w:rPr>
          <w:color w:val="000000"/>
          <w:sz w:val="28"/>
          <w:szCs w:val="28"/>
        </w:rPr>
        <w:t xml:space="preserve">определение степени подготовленности </w:t>
      </w:r>
      <w:r>
        <w:rPr>
          <w:color w:val="000000"/>
          <w:sz w:val="28"/>
          <w:szCs w:val="28"/>
        </w:rPr>
        <w:t>обучающегося</w:t>
      </w:r>
      <w:r w:rsidRPr="00501DE2">
        <w:rPr>
          <w:color w:val="000000"/>
          <w:sz w:val="28"/>
          <w:szCs w:val="28"/>
        </w:rPr>
        <w:t xml:space="preserve"> к</w:t>
      </w:r>
      <w:r>
        <w:rPr>
          <w:color w:val="000000"/>
          <w:sz w:val="28"/>
          <w:szCs w:val="28"/>
        </w:rPr>
        <w:t xml:space="preserve"> выполнению им профессиональных </w:t>
      </w:r>
      <w:r w:rsidRPr="00501DE2">
        <w:rPr>
          <w:color w:val="000000"/>
          <w:sz w:val="28"/>
          <w:szCs w:val="28"/>
        </w:rPr>
        <w:t xml:space="preserve">функций;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3C41" w:rsidRDefault="004D3C41" w:rsidP="002B634E">
      <w:pPr>
        <w:pStyle w:val="210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501DE2">
        <w:rPr>
          <w:color w:val="000000"/>
          <w:sz w:val="28"/>
          <w:szCs w:val="28"/>
        </w:rPr>
        <w:t xml:space="preserve">формирование опыта </w:t>
      </w:r>
      <w:r>
        <w:rPr>
          <w:color w:val="000000"/>
          <w:sz w:val="28"/>
          <w:szCs w:val="28"/>
        </w:rPr>
        <w:t>п</w:t>
      </w:r>
      <w:r w:rsidR="00C55A8C">
        <w:rPr>
          <w:color w:val="000000"/>
          <w:sz w:val="28"/>
          <w:szCs w:val="28"/>
        </w:rPr>
        <w:t>рофессионального</w:t>
      </w:r>
      <w:r>
        <w:rPr>
          <w:color w:val="000000"/>
          <w:sz w:val="28"/>
          <w:szCs w:val="28"/>
        </w:rPr>
        <w:t xml:space="preserve">   исследования;</w:t>
      </w:r>
    </w:p>
    <w:p w:rsidR="004D3C41" w:rsidRPr="00501DE2" w:rsidRDefault="004D3C41" w:rsidP="002B634E">
      <w:pPr>
        <w:pStyle w:val="210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501DE2">
        <w:rPr>
          <w:color w:val="000000"/>
          <w:sz w:val="28"/>
          <w:szCs w:val="28"/>
        </w:rPr>
        <w:t xml:space="preserve">совершенствование навыков самообразования как условия успешного профессионального роста; </w:t>
      </w:r>
    </w:p>
    <w:p w:rsidR="004D3C41" w:rsidRPr="00501DE2" w:rsidRDefault="004D3C41" w:rsidP="002B634E">
      <w:pPr>
        <w:pStyle w:val="210"/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501DE2">
        <w:rPr>
          <w:color w:val="000000"/>
          <w:sz w:val="28"/>
          <w:szCs w:val="28"/>
        </w:rPr>
        <w:t>формирование мотивация к профессии с последующим трудоустройством.</w:t>
      </w:r>
    </w:p>
    <w:p w:rsidR="00EB3068" w:rsidRPr="00652827" w:rsidRDefault="000226C0" w:rsidP="002B634E">
      <w:pPr>
        <w:spacing w:before="0" w:after="0"/>
        <w:jc w:val="center"/>
        <w:rPr>
          <w:rFonts w:eastAsia="Times New Roman" w:cs="Times New Roman"/>
          <w:b/>
          <w:bCs/>
          <w:szCs w:val="28"/>
        </w:rPr>
      </w:pPr>
      <w:r w:rsidRPr="00652827">
        <w:rPr>
          <w:rFonts w:cs="Times New Roman"/>
          <w:szCs w:val="28"/>
        </w:rPr>
        <w:br w:type="page"/>
      </w:r>
      <w:r w:rsidRPr="00652827">
        <w:rPr>
          <w:rFonts w:cs="Times New Roman"/>
          <w:b/>
          <w:szCs w:val="28"/>
        </w:rPr>
        <w:lastRenderedPageBreak/>
        <w:t xml:space="preserve">2. </w:t>
      </w:r>
      <w:r w:rsidR="00EB3068" w:rsidRPr="00652827">
        <w:rPr>
          <w:rFonts w:cs="Times New Roman"/>
          <w:b/>
          <w:szCs w:val="28"/>
        </w:rPr>
        <w:t>ПАСПОРТ ПРОГРАММЫ ПРАКТИКИ</w:t>
      </w:r>
    </w:p>
    <w:p w:rsidR="00EB3068" w:rsidRPr="00AB7D1F" w:rsidRDefault="000226C0" w:rsidP="002B634E">
      <w:pPr>
        <w:spacing w:before="0" w:after="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2</w:t>
      </w:r>
      <w:r w:rsidR="00EB3068" w:rsidRPr="00AB7D1F">
        <w:rPr>
          <w:rFonts w:cs="Times New Roman"/>
          <w:szCs w:val="28"/>
        </w:rPr>
        <w:t>.1. Область применения программы</w:t>
      </w:r>
    </w:p>
    <w:p w:rsidR="00EB3068" w:rsidRPr="00AB7D1F" w:rsidRDefault="00EB3068" w:rsidP="002B634E">
      <w:pPr>
        <w:spacing w:before="0" w:after="0"/>
        <w:ind w:firstLine="737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 xml:space="preserve">Программа </w:t>
      </w:r>
      <w:r w:rsidR="00852346" w:rsidRPr="00AB7D1F">
        <w:rPr>
          <w:rFonts w:cs="Times New Roman"/>
          <w:szCs w:val="28"/>
        </w:rPr>
        <w:t xml:space="preserve">преддипломной </w:t>
      </w:r>
      <w:r w:rsidR="000226C0" w:rsidRPr="00AB7D1F">
        <w:rPr>
          <w:rFonts w:cs="Times New Roman"/>
          <w:szCs w:val="28"/>
        </w:rPr>
        <w:t xml:space="preserve"> практики (далее </w:t>
      </w:r>
      <w:r w:rsidRPr="00AB7D1F">
        <w:rPr>
          <w:rFonts w:cs="Times New Roman"/>
          <w:szCs w:val="28"/>
        </w:rPr>
        <w:t>програ</w:t>
      </w:r>
      <w:r w:rsidR="006D1B2D" w:rsidRPr="00AB7D1F">
        <w:rPr>
          <w:rFonts w:cs="Times New Roman"/>
          <w:szCs w:val="28"/>
        </w:rPr>
        <w:t>мма практики) – является частью</w:t>
      </w:r>
      <w:r w:rsidRPr="00AB7D1F">
        <w:rPr>
          <w:rFonts w:cs="Times New Roman"/>
          <w:szCs w:val="28"/>
        </w:rPr>
        <w:t xml:space="preserve"> основной профессиональной образовательной программы в соответствии с ФГОС по специальности:</w:t>
      </w:r>
      <w:r w:rsidR="00B521B0">
        <w:rPr>
          <w:rFonts w:cs="Times New Roman"/>
          <w:szCs w:val="28"/>
        </w:rPr>
        <w:t xml:space="preserve"> </w:t>
      </w:r>
      <w:r w:rsidR="00550B56" w:rsidRPr="00550B56">
        <w:rPr>
          <w:rFonts w:eastAsia="Times New Roman" w:cs="Times New Roman"/>
          <w:i/>
          <w:szCs w:val="28"/>
          <w:u w:val="single"/>
        </w:rPr>
        <w:t>43.02.13 Технология парикмахерского искусства</w:t>
      </w:r>
      <w:r w:rsidR="00B521B0" w:rsidRPr="00B521B0">
        <w:rPr>
          <w:rFonts w:eastAsia="Times New Roman" w:cs="Times New Roman"/>
          <w:i/>
          <w:szCs w:val="28"/>
        </w:rPr>
        <w:t xml:space="preserve"> </w:t>
      </w:r>
      <w:r w:rsidRPr="00AB7D1F">
        <w:rPr>
          <w:rFonts w:cs="Times New Roman"/>
          <w:szCs w:val="28"/>
        </w:rPr>
        <w:t>в части освоения  видов профессиональной деятельности (ВПД)</w:t>
      </w:r>
      <w:r w:rsidR="001D47DC" w:rsidRPr="00AB7D1F">
        <w:rPr>
          <w:rFonts w:cs="Times New Roman"/>
          <w:szCs w:val="28"/>
        </w:rPr>
        <w:t>:</w:t>
      </w:r>
    </w:p>
    <w:p w:rsidR="00550B56" w:rsidRPr="00550B56" w:rsidRDefault="00550B56" w:rsidP="00550B56">
      <w:pPr>
        <w:spacing w:before="0" w:after="0"/>
        <w:rPr>
          <w:szCs w:val="28"/>
        </w:rPr>
      </w:pPr>
      <w:r>
        <w:rPr>
          <w:szCs w:val="28"/>
        </w:rPr>
        <w:t xml:space="preserve">1. </w:t>
      </w:r>
      <w:r w:rsidRPr="00550B56">
        <w:rPr>
          <w:bCs/>
          <w:szCs w:val="28"/>
        </w:rPr>
        <w:t>Предоставление современных парикмахерских услуг</w:t>
      </w:r>
    </w:p>
    <w:p w:rsidR="00550B56" w:rsidRPr="00550B56" w:rsidRDefault="00550B56" w:rsidP="00550B56">
      <w:pPr>
        <w:spacing w:before="0" w:after="0"/>
        <w:rPr>
          <w:szCs w:val="28"/>
        </w:rPr>
      </w:pPr>
      <w:r>
        <w:rPr>
          <w:szCs w:val="28"/>
        </w:rPr>
        <w:t xml:space="preserve">2. </w:t>
      </w:r>
      <w:r w:rsidRPr="00550B56">
        <w:rPr>
          <w:bCs/>
          <w:szCs w:val="28"/>
        </w:rPr>
        <w:t xml:space="preserve"> Подбор и выполнение причесок различного назначения, с учетом потребностей клиента</w:t>
      </w:r>
    </w:p>
    <w:p w:rsidR="00550B56" w:rsidRPr="00550B56" w:rsidRDefault="00550B56" w:rsidP="00550B56">
      <w:pPr>
        <w:spacing w:before="0" w:after="0"/>
        <w:rPr>
          <w:szCs w:val="28"/>
        </w:rPr>
      </w:pPr>
      <w:r>
        <w:rPr>
          <w:szCs w:val="28"/>
        </w:rPr>
        <w:t xml:space="preserve">3. </w:t>
      </w:r>
      <w:r w:rsidRPr="00550B56">
        <w:rPr>
          <w:bCs/>
          <w:szCs w:val="28"/>
        </w:rPr>
        <w:t>Создание имиджа, разработка и выполнение художественного образа на основании заказа</w:t>
      </w:r>
    </w:p>
    <w:p w:rsidR="00550B56" w:rsidRPr="00550B56" w:rsidRDefault="00550B56" w:rsidP="00550B56">
      <w:pPr>
        <w:spacing w:before="0" w:after="0"/>
        <w:rPr>
          <w:szCs w:val="28"/>
        </w:rPr>
      </w:pPr>
      <w:r>
        <w:rPr>
          <w:szCs w:val="28"/>
        </w:rPr>
        <w:t xml:space="preserve">4. </w:t>
      </w:r>
      <w:r w:rsidRPr="00550B56">
        <w:rPr>
          <w:bCs/>
          <w:szCs w:val="28"/>
        </w:rPr>
        <w:t>Выполнение работ по профессии Парикмахер</w:t>
      </w:r>
      <w:r w:rsidR="00B521B0">
        <w:rPr>
          <w:bCs/>
          <w:szCs w:val="28"/>
        </w:rPr>
        <w:t xml:space="preserve"> 16437</w:t>
      </w:r>
    </w:p>
    <w:p w:rsidR="000226C0" w:rsidRPr="00AB7D1F" w:rsidRDefault="00787124" w:rsidP="002B634E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 </w:t>
      </w:r>
      <w:r w:rsidR="00EB3068" w:rsidRPr="00AB7D1F">
        <w:rPr>
          <w:rFonts w:cs="Times New Roman"/>
          <w:szCs w:val="28"/>
        </w:rPr>
        <w:t xml:space="preserve"> соответствующих профессиональных компетенций (ПК):</w:t>
      </w:r>
    </w:p>
    <w:p w:rsidR="000226C0" w:rsidRPr="00AB7D1F" w:rsidRDefault="000226C0" w:rsidP="002B634E">
      <w:pPr>
        <w:spacing w:before="0" w:after="0"/>
        <w:rPr>
          <w:rFonts w:cs="Times New Roman"/>
          <w:szCs w:val="28"/>
        </w:rPr>
      </w:pPr>
      <w:r w:rsidRPr="00AB7D1F">
        <w:rPr>
          <w:rFonts w:cs="Times New Roman"/>
          <w:b/>
          <w:szCs w:val="28"/>
        </w:rPr>
        <w:t xml:space="preserve">ПМ.01 </w:t>
      </w:r>
      <w:r w:rsidR="00550B56" w:rsidRPr="00550B56">
        <w:rPr>
          <w:b/>
          <w:bCs/>
          <w:szCs w:val="28"/>
        </w:rPr>
        <w:t>Предоставление современных парикмахерских услуг</w:t>
      </w:r>
    </w:p>
    <w:p w:rsidR="00F54906" w:rsidRPr="00AB7D1F" w:rsidRDefault="00F54906" w:rsidP="002B634E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AB7D1F">
        <w:rPr>
          <w:rFonts w:cs="Times New Roman"/>
          <w:bCs/>
          <w:szCs w:val="28"/>
        </w:rPr>
        <w:t>ПК 1.1. </w:t>
      </w:r>
      <w:r w:rsidR="00550B56" w:rsidRPr="00550B56">
        <w:rPr>
          <w:rFonts w:cs="Times New Roman"/>
          <w:bCs/>
          <w:szCs w:val="28"/>
        </w:rPr>
        <w:t>Выполнять современные стрижки и укладки с учетом индивидуальных особенностей клиента</w:t>
      </w:r>
    </w:p>
    <w:p w:rsidR="00F54906" w:rsidRPr="00AB7D1F" w:rsidRDefault="000226C0" w:rsidP="002B634E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AB7D1F">
        <w:rPr>
          <w:rFonts w:cs="Times New Roman"/>
          <w:bCs/>
          <w:szCs w:val="28"/>
        </w:rPr>
        <w:t>ПК 1.2. </w:t>
      </w:r>
      <w:r w:rsidR="00550B56" w:rsidRPr="00550B56">
        <w:rPr>
          <w:rFonts w:cs="Times New Roman"/>
          <w:bCs/>
          <w:szCs w:val="28"/>
        </w:rPr>
        <w:t>Выполнять окрашивание волос с использованием современных технологий</w:t>
      </w:r>
    </w:p>
    <w:p w:rsidR="00F54906" w:rsidRPr="00AB7D1F" w:rsidRDefault="00F54906" w:rsidP="002B634E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AB7D1F">
        <w:rPr>
          <w:rFonts w:cs="Times New Roman"/>
          <w:bCs/>
          <w:szCs w:val="28"/>
        </w:rPr>
        <w:t>ПК 1.3. </w:t>
      </w:r>
      <w:r w:rsidR="00550B56" w:rsidRPr="00550B56">
        <w:rPr>
          <w:rFonts w:cs="Times New Roman"/>
          <w:szCs w:val="28"/>
        </w:rPr>
        <w:t>Выполнять химическую (перманентную) завивку с использованием современных технологий.</w:t>
      </w:r>
    </w:p>
    <w:p w:rsidR="00F54906" w:rsidRPr="00AB7D1F" w:rsidRDefault="000226C0" w:rsidP="002B634E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AB7D1F">
        <w:rPr>
          <w:rFonts w:cs="Times New Roman"/>
          <w:bCs/>
          <w:szCs w:val="28"/>
        </w:rPr>
        <w:t>ПК 1.4. </w:t>
      </w:r>
      <w:r w:rsidR="00550B56" w:rsidRPr="00550B56">
        <w:rPr>
          <w:rFonts w:cs="Times New Roman"/>
          <w:bCs/>
          <w:szCs w:val="28"/>
        </w:rPr>
        <w:t>Проводить консультации по подбору профессиональных средств для домашнего использования.</w:t>
      </w:r>
    </w:p>
    <w:p w:rsidR="00550B56" w:rsidRDefault="000226C0" w:rsidP="00550B56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b/>
          <w:bCs/>
          <w:szCs w:val="28"/>
        </w:rPr>
      </w:pPr>
      <w:r w:rsidRPr="00B37FE6">
        <w:rPr>
          <w:rFonts w:cs="Times New Roman"/>
          <w:b/>
          <w:szCs w:val="28"/>
        </w:rPr>
        <w:t xml:space="preserve">ПМ.02 </w:t>
      </w:r>
      <w:r w:rsidR="00550B56" w:rsidRPr="00550B56">
        <w:rPr>
          <w:b/>
          <w:bCs/>
          <w:szCs w:val="28"/>
        </w:rPr>
        <w:t xml:space="preserve">Подбор и выполнение причесок различного назначения, с учетом потребностей клиента </w:t>
      </w:r>
    </w:p>
    <w:p w:rsidR="00F54906" w:rsidRPr="00AB7D1F" w:rsidRDefault="00F54906" w:rsidP="00550B56">
      <w:pPr>
        <w:pStyle w:val="23"/>
        <w:widowControl w:val="0"/>
        <w:tabs>
          <w:tab w:val="left" w:pos="993"/>
          <w:tab w:val="left" w:pos="1418"/>
        </w:tabs>
        <w:spacing w:before="0" w:after="0" w:line="276" w:lineRule="auto"/>
        <w:ind w:left="0"/>
        <w:rPr>
          <w:rFonts w:cs="Times New Roman"/>
          <w:bCs/>
          <w:szCs w:val="28"/>
        </w:rPr>
      </w:pPr>
      <w:r w:rsidRPr="00AB7D1F">
        <w:rPr>
          <w:rFonts w:cs="Times New Roman"/>
          <w:bCs/>
          <w:szCs w:val="28"/>
        </w:rPr>
        <w:t>ПК 2.1. </w:t>
      </w:r>
      <w:r w:rsidR="00550B56" w:rsidRPr="00550B56">
        <w:rPr>
          <w:rFonts w:cs="Times New Roman"/>
          <w:bCs/>
          <w:szCs w:val="28"/>
        </w:rPr>
        <w:t>Выполнять прически различного назначения (повседневные, вечерние, для торжественных случаев) с учетом актуальных тенденций моды.</w:t>
      </w:r>
    </w:p>
    <w:p w:rsidR="00F54906" w:rsidRPr="00AB7D1F" w:rsidRDefault="00F54906" w:rsidP="002B634E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AB7D1F">
        <w:rPr>
          <w:rFonts w:cs="Times New Roman"/>
          <w:bCs/>
          <w:szCs w:val="28"/>
        </w:rPr>
        <w:t>ПК 2.</w:t>
      </w:r>
      <w:r w:rsidR="000226C0" w:rsidRPr="00AB7D1F">
        <w:rPr>
          <w:rFonts w:cs="Times New Roman"/>
          <w:bCs/>
          <w:szCs w:val="28"/>
        </w:rPr>
        <w:t>2. </w:t>
      </w:r>
      <w:r w:rsidR="00550B56" w:rsidRPr="00550B56">
        <w:rPr>
          <w:rFonts w:cs="Times New Roman"/>
          <w:bCs/>
          <w:szCs w:val="28"/>
        </w:rPr>
        <w:t>Изготовлять постижерные изделия из натуральных и искусственных волос с учетом потребностей клиента.</w:t>
      </w:r>
    </w:p>
    <w:p w:rsidR="00F54906" w:rsidRPr="00AB7D1F" w:rsidRDefault="00F54906" w:rsidP="002B634E">
      <w:pPr>
        <w:pStyle w:val="22"/>
        <w:widowControl w:val="0"/>
        <w:spacing w:before="0" w:after="0"/>
        <w:ind w:left="0" w:firstLine="0"/>
        <w:rPr>
          <w:rFonts w:cs="Times New Roman"/>
          <w:b/>
          <w:bCs/>
          <w:szCs w:val="28"/>
        </w:rPr>
      </w:pPr>
      <w:r w:rsidRPr="00AB7D1F">
        <w:rPr>
          <w:rFonts w:cs="Times New Roman"/>
          <w:szCs w:val="28"/>
        </w:rPr>
        <w:t>ПК 2.3. </w:t>
      </w:r>
      <w:r w:rsidR="00550B56" w:rsidRPr="00550B56">
        <w:rPr>
          <w:rFonts w:cs="Times New Roman"/>
          <w:bCs/>
          <w:szCs w:val="28"/>
        </w:rPr>
        <w:t>Выполнять сложные прически на волосах различной длины с применением украшений и постижерных изделий, с учетом потребностей клиента.</w:t>
      </w:r>
    </w:p>
    <w:p w:rsidR="000226C0" w:rsidRPr="00AB7D1F" w:rsidRDefault="000226C0" w:rsidP="002B634E">
      <w:pPr>
        <w:spacing w:before="0" w:after="0"/>
        <w:jc w:val="left"/>
        <w:rPr>
          <w:rFonts w:cs="Times New Roman"/>
          <w:b/>
          <w:szCs w:val="28"/>
        </w:rPr>
      </w:pPr>
      <w:r w:rsidRPr="00AB7D1F">
        <w:rPr>
          <w:rFonts w:cs="Times New Roman"/>
          <w:b/>
          <w:szCs w:val="28"/>
        </w:rPr>
        <w:t xml:space="preserve">ПМ.03 </w:t>
      </w:r>
      <w:r w:rsidR="00550B56" w:rsidRPr="00550B56">
        <w:rPr>
          <w:b/>
          <w:bCs/>
          <w:szCs w:val="28"/>
        </w:rPr>
        <w:t>Создание имиджа, разработка и выполнение художественного образа на основании заказа</w:t>
      </w:r>
    </w:p>
    <w:p w:rsidR="00F54906" w:rsidRPr="00AB7D1F" w:rsidRDefault="00F54906" w:rsidP="002B634E">
      <w:pPr>
        <w:spacing w:before="0" w:after="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ПК 3.1. </w:t>
      </w:r>
      <w:r w:rsidR="00550B56" w:rsidRPr="00550B56">
        <w:rPr>
          <w:rFonts w:eastAsia="Times New Roman" w:cs="Times New Roman"/>
          <w:color w:val="000000"/>
          <w:szCs w:val="28"/>
        </w:rPr>
        <w:t>Создавать имидж клиента на основе анализа индивидуальных особенностей и его потребностей.</w:t>
      </w:r>
    </w:p>
    <w:p w:rsidR="00947881" w:rsidRPr="00947881" w:rsidRDefault="00947881" w:rsidP="00947881">
      <w:pPr>
        <w:spacing w:before="0" w:after="0"/>
        <w:rPr>
          <w:rFonts w:cs="Times New Roman"/>
          <w:szCs w:val="28"/>
        </w:rPr>
      </w:pPr>
      <w:r w:rsidRPr="00947881">
        <w:rPr>
          <w:rFonts w:cs="Times New Roman"/>
          <w:szCs w:val="28"/>
        </w:rPr>
        <w:t>ПК 3.2. Разрабатывать концепцию художественного образа на основании заказа.</w:t>
      </w:r>
    </w:p>
    <w:p w:rsidR="00947881" w:rsidRDefault="00947881" w:rsidP="00947881">
      <w:pPr>
        <w:spacing w:before="0" w:after="0"/>
        <w:rPr>
          <w:rFonts w:cs="Times New Roman"/>
          <w:szCs w:val="28"/>
        </w:rPr>
      </w:pPr>
      <w:r w:rsidRPr="00947881">
        <w:rPr>
          <w:rFonts w:cs="Times New Roman"/>
          <w:szCs w:val="28"/>
        </w:rPr>
        <w:lastRenderedPageBreak/>
        <w:t>ПК 3.3. Выполнять художественные образы на основе разработанной концепции.</w:t>
      </w:r>
    </w:p>
    <w:p w:rsidR="00B521B0" w:rsidRDefault="00B521B0" w:rsidP="00947881">
      <w:pPr>
        <w:spacing w:before="0" w:after="0"/>
        <w:rPr>
          <w:rFonts w:cs="Times New Roman"/>
          <w:szCs w:val="28"/>
        </w:rPr>
      </w:pPr>
      <w:r>
        <w:rPr>
          <w:rFonts w:cs="Times New Roman"/>
          <w:szCs w:val="28"/>
        </w:rPr>
        <w:t>ПК 3.4</w:t>
      </w:r>
      <w:r w:rsidRPr="00947881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разрабатывать предложения по повышению качества обслуживания клиентов.</w:t>
      </w:r>
    </w:p>
    <w:p w:rsidR="000B1FFA" w:rsidRPr="00787124" w:rsidRDefault="00A941D0" w:rsidP="00947881">
      <w:pPr>
        <w:spacing w:before="0" w:after="0"/>
        <w:rPr>
          <w:rFonts w:cs="Times New Roman"/>
          <w:b/>
          <w:bCs/>
          <w:szCs w:val="28"/>
        </w:rPr>
      </w:pPr>
      <w:r w:rsidRPr="00AB7D1F">
        <w:rPr>
          <w:rFonts w:cs="Times New Roman"/>
          <w:b/>
          <w:szCs w:val="28"/>
        </w:rPr>
        <w:t xml:space="preserve">ПМ.04 </w:t>
      </w:r>
      <w:r w:rsidR="00550B56" w:rsidRPr="00550B56">
        <w:rPr>
          <w:b/>
          <w:bCs/>
          <w:szCs w:val="28"/>
        </w:rPr>
        <w:t xml:space="preserve">Выполнение работ по профессии Парикмахер </w:t>
      </w:r>
      <w:r w:rsidR="00B521B0">
        <w:rPr>
          <w:b/>
          <w:bCs/>
          <w:szCs w:val="28"/>
        </w:rPr>
        <w:t>16437</w:t>
      </w:r>
    </w:p>
    <w:p w:rsidR="003D0051" w:rsidRDefault="00EB3068" w:rsidP="002B6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right="-1" w:firstLine="72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Рабочая программа п</w:t>
      </w:r>
      <w:r w:rsidR="00A941D0" w:rsidRPr="00AB7D1F">
        <w:rPr>
          <w:rFonts w:cs="Times New Roman"/>
          <w:szCs w:val="28"/>
        </w:rPr>
        <w:t xml:space="preserve">рактики может быть использована в </w:t>
      </w:r>
      <w:r w:rsidRPr="00AB7D1F">
        <w:rPr>
          <w:rFonts w:cs="Times New Roman"/>
          <w:szCs w:val="28"/>
        </w:rPr>
        <w:t>программах дополнительного профессионального образования: в программах повышения квалификации работников сферы</w:t>
      </w:r>
      <w:r w:rsidR="00787124">
        <w:rPr>
          <w:rFonts w:cs="Times New Roman"/>
          <w:szCs w:val="28"/>
        </w:rPr>
        <w:t>парикмахерскогоискусства</w:t>
      </w:r>
      <w:r w:rsidRPr="00AB7D1F">
        <w:rPr>
          <w:rFonts w:cs="Times New Roman"/>
          <w:szCs w:val="28"/>
        </w:rPr>
        <w:t>и в пр</w:t>
      </w:r>
      <w:r w:rsidR="00A941D0" w:rsidRPr="00AB7D1F">
        <w:rPr>
          <w:rFonts w:cs="Times New Roman"/>
          <w:szCs w:val="28"/>
        </w:rPr>
        <w:t>ограммах переподготовки на базе</w:t>
      </w:r>
      <w:r w:rsidRPr="00AB7D1F">
        <w:rPr>
          <w:rFonts w:cs="Times New Roman"/>
          <w:szCs w:val="28"/>
        </w:rPr>
        <w:t xml:space="preserve"> среднего (полного) образования или профессионального образования. </w:t>
      </w:r>
    </w:p>
    <w:p w:rsidR="003D0051" w:rsidRPr="00652827" w:rsidRDefault="003D0051" w:rsidP="002B63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right="-1" w:firstLine="720"/>
        <w:rPr>
          <w:rFonts w:cs="Times New Roman"/>
          <w:szCs w:val="28"/>
        </w:rPr>
      </w:pPr>
    </w:p>
    <w:p w:rsidR="00EB3068" w:rsidRDefault="00A941D0" w:rsidP="002B634E">
      <w:pPr>
        <w:pStyle w:val="a3"/>
        <w:numPr>
          <w:ilvl w:val="1"/>
          <w:numId w:val="2"/>
        </w:numPr>
        <w:spacing w:before="0" w:after="0"/>
        <w:rPr>
          <w:rFonts w:cs="Times New Roman"/>
          <w:b/>
          <w:szCs w:val="28"/>
        </w:rPr>
      </w:pPr>
      <w:r w:rsidRPr="00835A45">
        <w:rPr>
          <w:rFonts w:cs="Times New Roman"/>
          <w:b/>
          <w:szCs w:val="28"/>
        </w:rPr>
        <w:t xml:space="preserve">Количество часов, отводимое на </w:t>
      </w:r>
      <w:r w:rsidR="00AA6C6B">
        <w:rPr>
          <w:rFonts w:cs="Times New Roman"/>
          <w:b/>
          <w:szCs w:val="28"/>
        </w:rPr>
        <w:t xml:space="preserve">освоение программы </w:t>
      </w:r>
      <w:r w:rsidR="00AB7D1F">
        <w:rPr>
          <w:rFonts w:cs="Times New Roman"/>
          <w:b/>
          <w:szCs w:val="28"/>
        </w:rPr>
        <w:t xml:space="preserve">преддипломной </w:t>
      </w:r>
      <w:r w:rsidR="00EB3068" w:rsidRPr="00835A45">
        <w:rPr>
          <w:rFonts w:cs="Times New Roman"/>
          <w:b/>
          <w:szCs w:val="28"/>
        </w:rPr>
        <w:t xml:space="preserve"> практик</w:t>
      </w:r>
      <w:r w:rsidR="00AA6C6B">
        <w:rPr>
          <w:rFonts w:cs="Times New Roman"/>
          <w:b/>
          <w:szCs w:val="28"/>
        </w:rPr>
        <w:t>и</w:t>
      </w:r>
      <w:r w:rsidR="00EB3068" w:rsidRPr="00835A45">
        <w:rPr>
          <w:rFonts w:cs="Times New Roman"/>
          <w:b/>
          <w:szCs w:val="28"/>
        </w:rPr>
        <w:t>:</w:t>
      </w:r>
    </w:p>
    <w:p w:rsidR="00364108" w:rsidRPr="00AB7D1F" w:rsidRDefault="00364108" w:rsidP="002B634E">
      <w:pPr>
        <w:pStyle w:val="a3"/>
        <w:spacing w:before="0" w:after="0"/>
        <w:ind w:left="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Всего  часов</w:t>
      </w:r>
      <w:r w:rsidR="00AB7D1F" w:rsidRPr="00AB7D1F">
        <w:rPr>
          <w:rFonts w:cs="Times New Roman"/>
          <w:szCs w:val="28"/>
        </w:rPr>
        <w:t>:</w:t>
      </w:r>
    </w:p>
    <w:p w:rsidR="00787124" w:rsidRDefault="00852C72" w:rsidP="002B634E">
      <w:pPr>
        <w:pStyle w:val="a3"/>
        <w:spacing w:before="0" w:after="0"/>
        <w:ind w:left="0"/>
        <w:rPr>
          <w:rFonts w:cs="Times New Roman"/>
          <w:szCs w:val="28"/>
        </w:rPr>
      </w:pPr>
      <w:r w:rsidRPr="00AB7D1F">
        <w:rPr>
          <w:rFonts w:cs="Times New Roman"/>
          <w:szCs w:val="28"/>
        </w:rPr>
        <w:t>Производственная преддипломная практика – 144 часа</w:t>
      </w:r>
    </w:p>
    <w:p w:rsidR="00B37FE6" w:rsidRDefault="00B37FE6" w:rsidP="002B634E">
      <w:pPr>
        <w:pStyle w:val="a3"/>
        <w:spacing w:before="0" w:after="0"/>
        <w:ind w:left="0"/>
        <w:jc w:val="center"/>
        <w:rPr>
          <w:rFonts w:cs="Times New Roman"/>
          <w:b/>
          <w:caps/>
          <w:szCs w:val="28"/>
        </w:rPr>
      </w:pPr>
    </w:p>
    <w:p w:rsidR="00B37FE6" w:rsidRDefault="00B37FE6" w:rsidP="002B634E">
      <w:pPr>
        <w:pStyle w:val="a3"/>
        <w:spacing w:before="0" w:after="0"/>
        <w:ind w:left="0"/>
        <w:jc w:val="center"/>
        <w:rPr>
          <w:rFonts w:cs="Times New Roman"/>
          <w:b/>
          <w:caps/>
          <w:szCs w:val="28"/>
        </w:rPr>
      </w:pPr>
    </w:p>
    <w:p w:rsidR="00050BF4" w:rsidRDefault="00050BF4" w:rsidP="002B634E">
      <w:pPr>
        <w:pStyle w:val="a3"/>
        <w:spacing w:before="0" w:after="0"/>
        <w:ind w:left="0"/>
        <w:jc w:val="center"/>
        <w:rPr>
          <w:rFonts w:cs="Times New Roman"/>
          <w:b/>
          <w:caps/>
          <w:szCs w:val="28"/>
        </w:rPr>
      </w:pPr>
    </w:p>
    <w:p w:rsidR="00050BF4" w:rsidRDefault="00050BF4" w:rsidP="002B634E">
      <w:pPr>
        <w:pStyle w:val="a3"/>
        <w:spacing w:before="0" w:after="0"/>
        <w:ind w:left="0"/>
        <w:jc w:val="center"/>
        <w:rPr>
          <w:rFonts w:cs="Times New Roman"/>
          <w:b/>
          <w:caps/>
          <w:szCs w:val="28"/>
        </w:rPr>
      </w:pPr>
    </w:p>
    <w:p w:rsidR="00EC067A" w:rsidRDefault="00EC067A" w:rsidP="002B634E">
      <w:pPr>
        <w:pStyle w:val="a3"/>
        <w:spacing w:before="0" w:after="0"/>
        <w:ind w:left="0"/>
        <w:jc w:val="center"/>
        <w:rPr>
          <w:rFonts w:cs="Times New Roman"/>
          <w:b/>
          <w:caps/>
          <w:szCs w:val="28"/>
        </w:rPr>
      </w:pPr>
    </w:p>
    <w:p w:rsidR="00E724C9" w:rsidRPr="001D096B" w:rsidRDefault="00852C72" w:rsidP="002B634E">
      <w:pPr>
        <w:pStyle w:val="a3"/>
        <w:spacing w:before="0" w:after="0"/>
        <w:ind w:left="0"/>
        <w:jc w:val="center"/>
        <w:rPr>
          <w:rFonts w:cs="Times New Roman"/>
          <w:szCs w:val="28"/>
        </w:rPr>
      </w:pPr>
      <w:r>
        <w:rPr>
          <w:rFonts w:cs="Times New Roman"/>
          <w:b/>
          <w:caps/>
          <w:szCs w:val="28"/>
        </w:rPr>
        <w:t xml:space="preserve">3. </w:t>
      </w:r>
      <w:r w:rsidR="00EB3068" w:rsidRPr="00835A45">
        <w:rPr>
          <w:rFonts w:cs="Times New Roman"/>
          <w:b/>
          <w:szCs w:val="28"/>
        </w:rPr>
        <w:t>СТРУКТУРА И СОДЕРЖАНИЕ ПРОГРАММЫ ПРАКТИКИ</w:t>
      </w:r>
      <w:bookmarkStart w:id="0" w:name="OLE_LINK12"/>
      <w:bookmarkStart w:id="1" w:name="OLE_LINK29"/>
    </w:p>
    <w:bookmarkEnd w:id="0"/>
    <w:bookmarkEnd w:id="1"/>
    <w:p w:rsidR="003B7C98" w:rsidRDefault="00FB2736" w:rsidP="002B634E">
      <w:pPr>
        <w:spacing w:before="0" w:after="0"/>
        <w:ind w:firstLine="426"/>
        <w:rPr>
          <w:rFonts w:cs="Times New Roman"/>
          <w:b/>
          <w:bCs/>
          <w:caps/>
          <w:color w:val="000000"/>
          <w:szCs w:val="28"/>
        </w:rPr>
      </w:pPr>
      <w:r w:rsidRPr="00C630B2">
        <w:rPr>
          <w:rFonts w:cs="Times New Roman"/>
          <w:b/>
          <w:bCs/>
          <w:caps/>
          <w:color w:val="000000"/>
          <w:szCs w:val="28"/>
        </w:rPr>
        <w:t>3</w:t>
      </w:r>
      <w:r w:rsidR="003B7C98" w:rsidRPr="00C630B2">
        <w:rPr>
          <w:rFonts w:cs="Times New Roman"/>
          <w:b/>
          <w:bCs/>
          <w:caps/>
          <w:color w:val="000000"/>
          <w:szCs w:val="28"/>
        </w:rPr>
        <w:t>.</w:t>
      </w:r>
      <w:r w:rsidR="00430DA8">
        <w:rPr>
          <w:rFonts w:cs="Times New Roman"/>
          <w:b/>
          <w:bCs/>
          <w:caps/>
          <w:color w:val="000000"/>
          <w:szCs w:val="28"/>
        </w:rPr>
        <w:t>1</w:t>
      </w:r>
      <w:r w:rsidR="006E75FE">
        <w:rPr>
          <w:rFonts w:cs="Times New Roman"/>
          <w:b/>
          <w:bCs/>
          <w:caps/>
          <w:color w:val="000000"/>
          <w:szCs w:val="28"/>
        </w:rPr>
        <w:t xml:space="preserve"> </w:t>
      </w:r>
      <w:r w:rsidR="003B7C98" w:rsidRPr="00C630B2">
        <w:rPr>
          <w:rFonts w:cs="Times New Roman"/>
          <w:b/>
          <w:bCs/>
          <w:caps/>
          <w:color w:val="000000"/>
          <w:szCs w:val="28"/>
        </w:rPr>
        <w:t xml:space="preserve">содержание </w:t>
      </w:r>
      <w:r w:rsidR="001D0597" w:rsidRPr="00C630B2">
        <w:rPr>
          <w:rFonts w:cs="Times New Roman"/>
          <w:b/>
          <w:bCs/>
          <w:caps/>
          <w:color w:val="000000"/>
          <w:szCs w:val="28"/>
        </w:rPr>
        <w:t>обучения по</w:t>
      </w:r>
      <w:r w:rsidR="00AE1F8F">
        <w:rPr>
          <w:rFonts w:cs="Times New Roman"/>
          <w:b/>
          <w:bCs/>
          <w:caps/>
          <w:color w:val="000000"/>
          <w:szCs w:val="28"/>
        </w:rPr>
        <w:t>преддипломной</w:t>
      </w:r>
      <w:r w:rsidR="00787124">
        <w:rPr>
          <w:rFonts w:cs="Times New Roman"/>
          <w:b/>
          <w:bCs/>
          <w:caps/>
          <w:color w:val="000000"/>
          <w:szCs w:val="28"/>
        </w:rPr>
        <w:t xml:space="preserve"> практикИ</w:t>
      </w:r>
    </w:p>
    <w:p w:rsidR="00787124" w:rsidRDefault="00787124" w:rsidP="002B634E">
      <w:pPr>
        <w:spacing w:before="0" w:after="0"/>
        <w:ind w:firstLine="709"/>
        <w:rPr>
          <w:rFonts w:cs="Times New Roman"/>
          <w:b/>
          <w:bCs/>
          <w:caps/>
          <w:color w:val="000000"/>
          <w:szCs w:val="28"/>
        </w:rPr>
      </w:pPr>
    </w:p>
    <w:p w:rsidR="00430DA8" w:rsidRDefault="00430DA8" w:rsidP="002B634E">
      <w:pPr>
        <w:spacing w:before="0" w:after="0" w:line="360" w:lineRule="auto"/>
        <w:ind w:firstLine="567"/>
        <w:rPr>
          <w:szCs w:val="28"/>
        </w:rPr>
      </w:pPr>
      <w:r w:rsidRPr="00501DE2">
        <w:rPr>
          <w:szCs w:val="28"/>
        </w:rPr>
        <w:t>Содержание практики определяется требованиями к уровню подготовки специалистов, определенными в</w:t>
      </w:r>
      <w:r>
        <w:rPr>
          <w:szCs w:val="28"/>
        </w:rPr>
        <w:t>о ФГОС СПО по специальности</w:t>
      </w:r>
      <w:r w:rsidRPr="00501DE2">
        <w:rPr>
          <w:szCs w:val="28"/>
        </w:rPr>
        <w:t>.</w:t>
      </w:r>
    </w:p>
    <w:p w:rsidR="00430DA8" w:rsidRDefault="00430DA8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Преддипломная практика проводится на </w:t>
      </w:r>
      <w:r>
        <w:rPr>
          <w:color w:val="000000"/>
          <w:szCs w:val="28"/>
          <w:lang w:val="en-US"/>
        </w:rPr>
        <w:t>IV</w:t>
      </w:r>
      <w:r>
        <w:rPr>
          <w:color w:val="000000"/>
          <w:szCs w:val="28"/>
        </w:rPr>
        <w:t xml:space="preserve"> курсе в объеме 4 недель/144 часов.</w:t>
      </w:r>
    </w:p>
    <w:p w:rsidR="00430DA8" w:rsidRDefault="00430DA8" w:rsidP="002B634E">
      <w:pPr>
        <w:spacing w:before="0" w:after="0" w:line="360" w:lineRule="auto"/>
        <w:ind w:firstLine="567"/>
        <w:rPr>
          <w:color w:val="000000"/>
          <w:szCs w:val="28"/>
        </w:rPr>
      </w:pPr>
      <w:r w:rsidRPr="00B37FE6">
        <w:rPr>
          <w:color w:val="000000"/>
          <w:szCs w:val="28"/>
        </w:rPr>
        <w:t xml:space="preserve">Преддипломная практика проводится </w:t>
      </w:r>
      <w:r w:rsidR="00B37FE6">
        <w:rPr>
          <w:color w:val="000000"/>
          <w:szCs w:val="28"/>
        </w:rPr>
        <w:t>на базе с</w:t>
      </w:r>
      <w:r w:rsidR="00D10DA9">
        <w:rPr>
          <w:color w:val="000000"/>
          <w:szCs w:val="28"/>
        </w:rPr>
        <w:t>алонов красоты и парикмахерских</w:t>
      </w:r>
      <w:r w:rsidRPr="00901A2B">
        <w:rPr>
          <w:color w:val="000000"/>
          <w:szCs w:val="28"/>
        </w:rPr>
        <w:t xml:space="preserve">. Реализуя программу преддипломной практики, </w:t>
      </w:r>
      <w:r>
        <w:rPr>
          <w:color w:val="000000"/>
          <w:szCs w:val="28"/>
        </w:rPr>
        <w:t>обучающиеся</w:t>
      </w:r>
      <w:r w:rsidRPr="00901A2B">
        <w:rPr>
          <w:color w:val="000000"/>
          <w:szCs w:val="28"/>
        </w:rPr>
        <w:t xml:space="preserve"> выступают  в качестве </w:t>
      </w:r>
      <w:r w:rsidR="00947881">
        <w:rPr>
          <w:color w:val="000000"/>
          <w:szCs w:val="28"/>
        </w:rPr>
        <w:t>парикмахера-модельера.</w:t>
      </w:r>
      <w:r w:rsidR="006E75FE">
        <w:rPr>
          <w:color w:val="000000"/>
          <w:szCs w:val="28"/>
        </w:rPr>
        <w:t xml:space="preserve"> </w:t>
      </w:r>
      <w:r w:rsidRPr="00901A2B">
        <w:rPr>
          <w:color w:val="000000"/>
          <w:szCs w:val="28"/>
        </w:rPr>
        <w:t xml:space="preserve">В программу преддипломной практики входит реализация </w:t>
      </w:r>
      <w:r>
        <w:rPr>
          <w:color w:val="000000"/>
          <w:szCs w:val="28"/>
        </w:rPr>
        <w:t>обучающимися</w:t>
      </w:r>
      <w:r w:rsidRPr="00901A2B">
        <w:rPr>
          <w:color w:val="000000"/>
          <w:szCs w:val="28"/>
        </w:rPr>
        <w:t xml:space="preserve"> плана </w:t>
      </w:r>
      <w:r w:rsidR="00D10DA9">
        <w:rPr>
          <w:color w:val="000000"/>
          <w:szCs w:val="28"/>
        </w:rPr>
        <w:t>профессионального</w:t>
      </w:r>
      <w:r w:rsidRPr="00901A2B">
        <w:rPr>
          <w:color w:val="000000"/>
          <w:szCs w:val="28"/>
        </w:rPr>
        <w:t xml:space="preserve"> исследования в рамках выполнения  им</w:t>
      </w:r>
      <w:r w:rsidR="00D10DA9">
        <w:rPr>
          <w:color w:val="000000"/>
          <w:szCs w:val="28"/>
        </w:rPr>
        <w:t>и</w:t>
      </w:r>
      <w:r w:rsidRPr="00901A2B">
        <w:rPr>
          <w:color w:val="000000"/>
          <w:szCs w:val="28"/>
        </w:rPr>
        <w:t xml:space="preserve"> выпускной квалификационной работы.</w:t>
      </w:r>
    </w:p>
    <w:p w:rsidR="00AE1F8F" w:rsidRDefault="00AE1F8F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Виды работ:</w:t>
      </w:r>
    </w:p>
    <w:p w:rsidR="00A94205" w:rsidRDefault="00A94205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- </w:t>
      </w:r>
      <w:r w:rsidRPr="001D096B">
        <w:rPr>
          <w:i/>
          <w:color w:val="000000"/>
          <w:szCs w:val="28"/>
        </w:rPr>
        <w:t>проведение</w:t>
      </w:r>
      <w:r>
        <w:rPr>
          <w:color w:val="000000"/>
          <w:szCs w:val="28"/>
        </w:rPr>
        <w:t xml:space="preserve"> санитарно-эпидемиологических обработок контактной зоны;</w:t>
      </w:r>
    </w:p>
    <w:p w:rsidR="00A11ABE" w:rsidRDefault="00501EB0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>-</w:t>
      </w:r>
      <w:r w:rsidR="00CB2ED2" w:rsidRPr="001D096B">
        <w:rPr>
          <w:i/>
          <w:color w:val="000000"/>
          <w:szCs w:val="28"/>
        </w:rPr>
        <w:t xml:space="preserve">выполнение </w:t>
      </w:r>
      <w:r w:rsidR="00CB2ED2">
        <w:rPr>
          <w:color w:val="000000"/>
          <w:szCs w:val="28"/>
        </w:rPr>
        <w:t>различных видов укладок на волосах разной длины</w:t>
      </w:r>
      <w:r w:rsidR="00A94205">
        <w:rPr>
          <w:color w:val="000000"/>
          <w:szCs w:val="28"/>
        </w:rPr>
        <w:t>;</w:t>
      </w:r>
    </w:p>
    <w:p w:rsidR="00A94205" w:rsidRDefault="00A94205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1D096B">
        <w:rPr>
          <w:i/>
          <w:color w:val="000000"/>
          <w:szCs w:val="28"/>
        </w:rPr>
        <w:t>проведение</w:t>
      </w:r>
      <w:r>
        <w:rPr>
          <w:color w:val="000000"/>
          <w:szCs w:val="28"/>
        </w:rPr>
        <w:t xml:space="preserve"> консультаций </w:t>
      </w:r>
      <w:r w:rsidR="001D096B">
        <w:rPr>
          <w:color w:val="000000"/>
          <w:szCs w:val="28"/>
        </w:rPr>
        <w:t>клиентов</w:t>
      </w:r>
      <w:r>
        <w:rPr>
          <w:color w:val="000000"/>
          <w:szCs w:val="28"/>
        </w:rPr>
        <w:t xml:space="preserve"> по домашнему профилактическому уходу;</w:t>
      </w:r>
    </w:p>
    <w:p w:rsidR="00D36A46" w:rsidRDefault="00D36A46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1D096B">
        <w:rPr>
          <w:i/>
          <w:color w:val="000000"/>
          <w:szCs w:val="28"/>
        </w:rPr>
        <w:t>выполнение</w:t>
      </w:r>
      <w:r>
        <w:rPr>
          <w:color w:val="000000"/>
          <w:szCs w:val="28"/>
        </w:rPr>
        <w:t xml:space="preserve"> различных стрижек и укладок с учетом индивидуальных особенностей клиента и тенденций моды;</w:t>
      </w:r>
    </w:p>
    <w:p w:rsidR="00D36A46" w:rsidRDefault="00D36A46" w:rsidP="002B634E">
      <w:pPr>
        <w:spacing w:before="0" w:after="0" w:line="360" w:lineRule="auto"/>
        <w:ind w:firstLine="567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 w:rsidRPr="001D096B">
        <w:rPr>
          <w:i/>
          <w:color w:val="000000"/>
          <w:szCs w:val="28"/>
        </w:rPr>
        <w:t xml:space="preserve">выполнение </w:t>
      </w:r>
      <w:r>
        <w:rPr>
          <w:color w:val="000000"/>
          <w:szCs w:val="28"/>
        </w:rPr>
        <w:t>причесок</w:t>
      </w:r>
      <w:r w:rsidR="001D096B">
        <w:rPr>
          <w:color w:val="000000"/>
          <w:szCs w:val="28"/>
        </w:rPr>
        <w:t xml:space="preserve"> различного назначения и степени сложности</w:t>
      </w:r>
      <w:r w:rsidR="007C79DD">
        <w:rPr>
          <w:color w:val="000000"/>
          <w:szCs w:val="28"/>
        </w:rPr>
        <w:t xml:space="preserve">на волосах разной длины </w:t>
      </w:r>
      <w:r w:rsidR="001D096B">
        <w:rPr>
          <w:color w:val="000000"/>
          <w:szCs w:val="28"/>
        </w:rPr>
        <w:t>с учетом индивидуальных особенностей клиента и тенденций моды;</w:t>
      </w:r>
    </w:p>
    <w:p w:rsidR="00AE1F8F" w:rsidRPr="0064285E" w:rsidRDefault="00AE1F8F" w:rsidP="002B634E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выполнение </w:t>
      </w:r>
      <w:r w:rsidRPr="0064285E">
        <w:rPr>
          <w:sz w:val="28"/>
          <w:szCs w:val="28"/>
        </w:rPr>
        <w:t xml:space="preserve">исследовательского задания в рамках подготовки выпускной квалификационной работы; </w:t>
      </w:r>
    </w:p>
    <w:p w:rsidR="00AE1F8F" w:rsidRPr="0064285E" w:rsidRDefault="00AE1F8F" w:rsidP="002B634E">
      <w:pPr>
        <w:pStyle w:val="aa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64285E">
        <w:rPr>
          <w:rFonts w:ascii="Helvetica, sans-serif" w:hAnsi="Helvetica, sans-serif"/>
          <w:sz w:val="28"/>
          <w:szCs w:val="28"/>
        </w:rPr>
        <w:t xml:space="preserve">- </w:t>
      </w:r>
      <w:r w:rsidRPr="0064285E">
        <w:rPr>
          <w:i/>
          <w:iCs/>
          <w:sz w:val="28"/>
          <w:szCs w:val="28"/>
        </w:rPr>
        <w:t xml:space="preserve">проведение </w:t>
      </w:r>
      <w:r w:rsidRPr="0064285E">
        <w:rPr>
          <w:sz w:val="28"/>
          <w:szCs w:val="28"/>
        </w:rPr>
        <w:t xml:space="preserve">самоанализа и самооценки своей деятельности. </w:t>
      </w:r>
      <w:r w:rsidRPr="0064285E">
        <w:rPr>
          <w:sz w:val="28"/>
          <w:szCs w:val="28"/>
        </w:rPr>
        <w:br/>
      </w:r>
    </w:p>
    <w:p w:rsidR="00430DA8" w:rsidRDefault="00AE1F8F" w:rsidP="002B634E">
      <w:pPr>
        <w:spacing w:before="0" w:after="0" w:line="360" w:lineRule="auto"/>
        <w:ind w:firstLine="567"/>
        <w:rPr>
          <w:color w:val="000000"/>
          <w:szCs w:val="28"/>
        </w:rPr>
      </w:pPr>
      <w:r w:rsidRPr="0064285E">
        <w:rPr>
          <w:szCs w:val="28"/>
        </w:rPr>
        <w:t xml:space="preserve">Программа практики отражает организацию работы студента </w:t>
      </w:r>
      <w:r w:rsidRPr="0064285E">
        <w:rPr>
          <w:rFonts w:ascii="Helvetica, sans-serif" w:hAnsi="Helvetica, sans-serif"/>
          <w:szCs w:val="28"/>
        </w:rPr>
        <w:t xml:space="preserve">- </w:t>
      </w:r>
      <w:r w:rsidRPr="0064285E">
        <w:rPr>
          <w:szCs w:val="28"/>
        </w:rPr>
        <w:t xml:space="preserve">практиканта в качестве </w:t>
      </w:r>
      <w:r w:rsidR="00947881">
        <w:rPr>
          <w:szCs w:val="28"/>
        </w:rPr>
        <w:t>парикмахера-модельера.</w:t>
      </w:r>
    </w:p>
    <w:p w:rsidR="00BC2AD3" w:rsidRPr="00BC2AD3" w:rsidRDefault="00BC2AD3" w:rsidP="002B634E">
      <w:pPr>
        <w:spacing w:before="0" w:after="0"/>
      </w:pPr>
    </w:p>
    <w:p w:rsidR="00EB3068" w:rsidRDefault="00EB3068" w:rsidP="002B634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jc w:val="center"/>
        <w:rPr>
          <w:rFonts w:ascii="Times New Roman" w:hAnsi="Times New Roman"/>
          <w:caps/>
          <w:color w:val="auto"/>
        </w:rPr>
      </w:pPr>
      <w:r w:rsidRPr="00652827">
        <w:rPr>
          <w:rFonts w:ascii="Times New Roman" w:hAnsi="Times New Roman"/>
          <w:caps/>
          <w:color w:val="auto"/>
        </w:rPr>
        <w:t>4. условия реализации программы практики</w:t>
      </w:r>
    </w:p>
    <w:p w:rsidR="00BC2AD3" w:rsidRPr="00BC2AD3" w:rsidRDefault="00BC2AD3" w:rsidP="002B634E">
      <w:pPr>
        <w:spacing w:before="0" w:after="0"/>
      </w:pPr>
    </w:p>
    <w:p w:rsidR="00EC5A9E" w:rsidRPr="00EC5A9E" w:rsidRDefault="00EC5A9E" w:rsidP="002B634E">
      <w:pPr>
        <w:spacing w:before="0" w:after="0"/>
        <w:ind w:firstLine="567"/>
        <w:rPr>
          <w:b/>
          <w:szCs w:val="28"/>
        </w:rPr>
      </w:pPr>
      <w:r w:rsidRPr="00EC5A9E">
        <w:rPr>
          <w:b/>
          <w:szCs w:val="28"/>
        </w:rPr>
        <w:t xml:space="preserve">4.1. Требования к минимальному материально-техническому обеспечению.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 xml:space="preserve">Реализация программы практики предполагает оборудованное рабочее место для практиканта в соответствии с видами работ по профилю специальности, определенными в данной программе.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</w:p>
    <w:p w:rsidR="00EC5A9E" w:rsidRPr="00EC5A9E" w:rsidRDefault="00EC5A9E" w:rsidP="002B634E">
      <w:pPr>
        <w:spacing w:before="0" w:after="0"/>
        <w:ind w:firstLine="567"/>
        <w:rPr>
          <w:b/>
          <w:szCs w:val="28"/>
        </w:rPr>
      </w:pPr>
      <w:r w:rsidRPr="00EC5A9E">
        <w:rPr>
          <w:b/>
          <w:szCs w:val="28"/>
        </w:rPr>
        <w:t>4.2. Общие требования к организации и проведению преддипломной практики.</w:t>
      </w:r>
    </w:p>
    <w:p w:rsidR="00EC5A9E" w:rsidRDefault="00EC5A9E" w:rsidP="002B634E">
      <w:pPr>
        <w:pStyle w:val="310"/>
        <w:ind w:left="0" w:firstLine="567"/>
        <w:rPr>
          <w:szCs w:val="28"/>
        </w:rPr>
      </w:pPr>
      <w:r w:rsidRPr="00ED3EC7">
        <w:rPr>
          <w:szCs w:val="28"/>
        </w:rPr>
        <w:t xml:space="preserve">Базами практики могут являться </w:t>
      </w:r>
      <w:r w:rsidR="001D096B">
        <w:rPr>
          <w:szCs w:val="28"/>
        </w:rPr>
        <w:t>парикмахерские и салоны красоты</w:t>
      </w:r>
      <w:r w:rsidR="00AB7D1F">
        <w:rPr>
          <w:szCs w:val="28"/>
        </w:rPr>
        <w:t>,</w:t>
      </w:r>
      <w:r w:rsidR="0033458D">
        <w:rPr>
          <w:szCs w:val="28"/>
        </w:rPr>
        <w:t xml:space="preserve"> </w:t>
      </w:r>
      <w:r w:rsidRPr="00AB2C78">
        <w:rPr>
          <w:szCs w:val="28"/>
        </w:rPr>
        <w:t>которые соответствуют необходимым условиям для организации и проведения практики по профилю специально</w:t>
      </w:r>
      <w:r>
        <w:rPr>
          <w:szCs w:val="28"/>
        </w:rPr>
        <w:t xml:space="preserve">сти. </w:t>
      </w:r>
    </w:p>
    <w:p w:rsidR="00EC5A9E" w:rsidRPr="00AB2C78" w:rsidRDefault="00EC5A9E" w:rsidP="002B634E">
      <w:pPr>
        <w:pStyle w:val="310"/>
        <w:ind w:left="0" w:firstLine="567"/>
        <w:rPr>
          <w:szCs w:val="28"/>
        </w:rPr>
      </w:pPr>
      <w:r w:rsidRPr="00AB2C78">
        <w:rPr>
          <w:szCs w:val="28"/>
        </w:rPr>
        <w:t xml:space="preserve">Закрепление баз практики осуществляется на основе договоров с </w:t>
      </w:r>
      <w:r w:rsidR="0045608E">
        <w:rPr>
          <w:szCs w:val="28"/>
        </w:rPr>
        <w:t>организациями</w:t>
      </w:r>
      <w:r w:rsidRPr="00AB2C78">
        <w:rPr>
          <w:szCs w:val="28"/>
        </w:rPr>
        <w:t xml:space="preserve"> независимо от их организационно-правовых форм.  </w:t>
      </w:r>
    </w:p>
    <w:p w:rsidR="00EC5A9E" w:rsidRDefault="0045608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>Обучающиеся</w:t>
      </w:r>
      <w:r w:rsidR="00EC5A9E" w:rsidRPr="00851BE0">
        <w:rPr>
          <w:szCs w:val="28"/>
        </w:rPr>
        <w:t xml:space="preserve"> могут быть направлены на преддипломную практику в </w:t>
      </w:r>
      <w:r w:rsidR="00EC5A9E" w:rsidRPr="00981A91">
        <w:rPr>
          <w:szCs w:val="28"/>
        </w:rPr>
        <w:t>орган</w:t>
      </w:r>
      <w:r w:rsidR="00EC5A9E">
        <w:rPr>
          <w:szCs w:val="28"/>
        </w:rPr>
        <w:t>и</w:t>
      </w:r>
      <w:r w:rsidR="00EC5A9E" w:rsidRPr="00981A91">
        <w:rPr>
          <w:szCs w:val="28"/>
        </w:rPr>
        <w:t>зации по месту последующего трудоустройства, по месту жительства</w:t>
      </w:r>
      <w:r w:rsidR="00EC5A9E">
        <w:rPr>
          <w:szCs w:val="28"/>
        </w:rPr>
        <w:t xml:space="preserve">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 w:rsidRPr="00981A91">
        <w:rPr>
          <w:szCs w:val="28"/>
        </w:rPr>
        <w:lastRenderedPageBreak/>
        <w:t xml:space="preserve">Организацию и руководство преддипломной практикой осуществляют руководители практики от </w:t>
      </w:r>
      <w:r>
        <w:rPr>
          <w:szCs w:val="28"/>
        </w:rPr>
        <w:t xml:space="preserve">колледжа </w:t>
      </w:r>
      <w:r w:rsidRPr="00981A91">
        <w:rPr>
          <w:szCs w:val="28"/>
        </w:rPr>
        <w:t xml:space="preserve"> и от</w:t>
      </w:r>
      <w:r>
        <w:rPr>
          <w:szCs w:val="28"/>
        </w:rPr>
        <w:t xml:space="preserve"> учреждения (</w:t>
      </w:r>
      <w:r w:rsidRPr="00981A91">
        <w:rPr>
          <w:szCs w:val="28"/>
        </w:rPr>
        <w:t>организации</w:t>
      </w:r>
      <w:r>
        <w:rPr>
          <w:szCs w:val="28"/>
        </w:rPr>
        <w:t>)</w:t>
      </w:r>
      <w:r w:rsidRPr="00981A91">
        <w:rPr>
          <w:szCs w:val="28"/>
        </w:rPr>
        <w:t>.</w:t>
      </w:r>
    </w:p>
    <w:p w:rsidR="00EC5A9E" w:rsidRPr="001F12AE" w:rsidRDefault="00EC5A9E" w:rsidP="002B634E">
      <w:pPr>
        <w:spacing w:before="0" w:after="0"/>
        <w:ind w:firstLine="567"/>
        <w:rPr>
          <w:szCs w:val="28"/>
        </w:rPr>
      </w:pPr>
      <w:r>
        <w:t>Сопровождение преддипломной практики</w:t>
      </w:r>
      <w:r w:rsidR="0033458D">
        <w:t xml:space="preserve"> </w:t>
      </w:r>
      <w:r w:rsidR="001D096B" w:rsidRPr="00666CD9">
        <w:t>осуществляют</w:t>
      </w:r>
      <w:r w:rsidR="0033458D">
        <w:t xml:space="preserve"> </w:t>
      </w:r>
      <w:r w:rsidRPr="00666CD9">
        <w:t>руководител</w:t>
      </w:r>
      <w:r w:rsidR="001D096B">
        <w:t>и практики.</w:t>
      </w:r>
    </w:p>
    <w:p w:rsidR="005A1385" w:rsidRDefault="005A1385" w:rsidP="002B634E">
      <w:pPr>
        <w:spacing w:before="0" w:after="0"/>
        <w:rPr>
          <w:i/>
          <w:szCs w:val="28"/>
        </w:rPr>
      </w:pPr>
    </w:p>
    <w:p w:rsidR="00EC5A9E" w:rsidRPr="001D096B" w:rsidRDefault="00EC5A9E" w:rsidP="002B634E">
      <w:pPr>
        <w:spacing w:before="0" w:after="0"/>
        <w:ind w:firstLine="567"/>
        <w:rPr>
          <w:b/>
          <w:szCs w:val="28"/>
        </w:rPr>
      </w:pPr>
      <w:r w:rsidRPr="00EC5A9E">
        <w:rPr>
          <w:b/>
          <w:szCs w:val="28"/>
        </w:rPr>
        <w:t>4.3. Особенности организации и проведения практики.</w:t>
      </w:r>
    </w:p>
    <w:p w:rsidR="00EC5A9E" w:rsidRDefault="00EC5A9E" w:rsidP="002B634E">
      <w:pPr>
        <w:spacing w:before="0" w:after="0"/>
        <w:ind w:firstLine="567"/>
      </w:pPr>
      <w:r w:rsidRPr="00311E3E">
        <w:rPr>
          <w:szCs w:val="28"/>
        </w:rPr>
        <w:t xml:space="preserve">К преддипломной практике </w:t>
      </w:r>
      <w:r w:rsidRPr="00CC6A3E">
        <w:rPr>
          <w:szCs w:val="28"/>
        </w:rPr>
        <w:t>допускаются</w:t>
      </w:r>
      <w:r w:rsidR="0033458D">
        <w:rPr>
          <w:szCs w:val="28"/>
        </w:rPr>
        <w:t xml:space="preserve"> </w:t>
      </w:r>
      <w:r w:rsidR="0045608E">
        <w:rPr>
          <w:szCs w:val="28"/>
        </w:rPr>
        <w:t>обучающиеся</w:t>
      </w:r>
      <w:r w:rsidRPr="00311E3E">
        <w:rPr>
          <w:szCs w:val="28"/>
        </w:rPr>
        <w:t>, освоившие программы профессиональных модулей</w:t>
      </w:r>
      <w:r w:rsidR="0045608E">
        <w:rPr>
          <w:szCs w:val="28"/>
        </w:rPr>
        <w:t xml:space="preserve"> и успешно сдавшие квалификационные экзамены по профессиональным модулям</w:t>
      </w:r>
      <w:r w:rsidRPr="00311E3E">
        <w:rPr>
          <w:szCs w:val="28"/>
        </w:rPr>
        <w:t xml:space="preserve">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 xml:space="preserve">Перед выходом на преддипломную практику проводится установочная конференция для ознакомления </w:t>
      </w:r>
      <w:r w:rsidRPr="00415BBD">
        <w:rPr>
          <w:szCs w:val="28"/>
        </w:rPr>
        <w:t xml:space="preserve">с целями, задачами, </w:t>
      </w:r>
      <w:r>
        <w:rPr>
          <w:szCs w:val="28"/>
        </w:rPr>
        <w:t xml:space="preserve">содержанием, </w:t>
      </w:r>
      <w:r w:rsidRPr="00415BBD">
        <w:rPr>
          <w:szCs w:val="28"/>
        </w:rPr>
        <w:t>органи</w:t>
      </w:r>
      <w:r>
        <w:rPr>
          <w:szCs w:val="28"/>
        </w:rPr>
        <w:t xml:space="preserve">зацией </w:t>
      </w:r>
      <w:r w:rsidRPr="00415BBD">
        <w:rPr>
          <w:szCs w:val="28"/>
        </w:rPr>
        <w:t xml:space="preserve">практики, необходимой отчетной документацией; </w:t>
      </w:r>
      <w:r w:rsidR="0020060E">
        <w:rPr>
          <w:szCs w:val="28"/>
        </w:rPr>
        <w:t>проводится инструктаж по охране труда на рабочем месте, по пожарной безопасности,  ознакомление с режимом работы и правилами внутреннего распорядка на предприятии.</w:t>
      </w:r>
    </w:p>
    <w:p w:rsidR="00EC5A9E" w:rsidRDefault="00EC5A9E" w:rsidP="002B634E">
      <w:pPr>
        <w:pStyle w:val="afa"/>
        <w:spacing w:line="240" w:lineRule="auto"/>
        <w:ind w:firstLine="567"/>
        <w:rPr>
          <w:spacing w:val="0"/>
          <w:sz w:val="28"/>
          <w:szCs w:val="28"/>
        </w:rPr>
      </w:pPr>
      <w:r w:rsidRPr="0045608E">
        <w:rPr>
          <w:spacing w:val="0"/>
          <w:sz w:val="28"/>
          <w:szCs w:val="28"/>
        </w:rPr>
        <w:t xml:space="preserve">Продолжительность рабочей недели </w:t>
      </w:r>
      <w:r w:rsidR="0045608E">
        <w:rPr>
          <w:spacing w:val="0"/>
          <w:sz w:val="28"/>
          <w:szCs w:val="28"/>
        </w:rPr>
        <w:t>обучающихся</w:t>
      </w:r>
      <w:r w:rsidRPr="0045608E">
        <w:rPr>
          <w:spacing w:val="0"/>
          <w:sz w:val="28"/>
          <w:szCs w:val="28"/>
        </w:rPr>
        <w:t xml:space="preserve"> при прохождении   преддипломной практики – не более 36 академических часов</w:t>
      </w:r>
      <w:r w:rsidR="0045608E">
        <w:rPr>
          <w:spacing w:val="0"/>
          <w:sz w:val="28"/>
          <w:szCs w:val="28"/>
        </w:rPr>
        <w:t>.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>Руководство практикой осуществляют преподаватели</w:t>
      </w:r>
      <w:r w:rsidR="00944D51">
        <w:rPr>
          <w:szCs w:val="28"/>
        </w:rPr>
        <w:t xml:space="preserve"> специальных дисциплин отделения «Парикмахерское искусство» и мастера-наставники (сотрудники предприятия)</w:t>
      </w:r>
      <w:r>
        <w:rPr>
          <w:szCs w:val="28"/>
        </w:rPr>
        <w:t xml:space="preserve">, </w:t>
      </w:r>
      <w:r w:rsidRPr="00882CAD">
        <w:rPr>
          <w:szCs w:val="28"/>
        </w:rPr>
        <w:t>имеющие средне</w:t>
      </w:r>
      <w:r w:rsidR="0045608E">
        <w:rPr>
          <w:szCs w:val="28"/>
        </w:rPr>
        <w:t>е</w:t>
      </w:r>
      <w:r w:rsidRPr="00882CAD">
        <w:rPr>
          <w:szCs w:val="28"/>
        </w:rPr>
        <w:t xml:space="preserve"> специальное или  высшееобразование</w:t>
      </w:r>
      <w:r w:rsidR="0045608E">
        <w:rPr>
          <w:szCs w:val="28"/>
        </w:rPr>
        <w:t>,</w:t>
      </w:r>
      <w:r>
        <w:rPr>
          <w:szCs w:val="28"/>
        </w:rPr>
        <w:t xml:space="preserve"> стаж работы </w:t>
      </w:r>
      <w:r w:rsidR="0045608E">
        <w:rPr>
          <w:szCs w:val="28"/>
        </w:rPr>
        <w:t xml:space="preserve">которых </w:t>
      </w:r>
      <w:r>
        <w:rPr>
          <w:szCs w:val="28"/>
        </w:rPr>
        <w:t xml:space="preserve">по профилю специальности не менее трех лет.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 xml:space="preserve">В течение всего периода практики студент выполняет все виды работ, определенные данной программой практики.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 w:rsidRPr="00944D51">
        <w:rPr>
          <w:szCs w:val="28"/>
        </w:rPr>
        <w:t>В</w:t>
      </w:r>
      <w:r>
        <w:rPr>
          <w:szCs w:val="28"/>
        </w:rPr>
        <w:t xml:space="preserve"> один рабочий день </w:t>
      </w:r>
      <w:r w:rsidR="008436E0">
        <w:rPr>
          <w:szCs w:val="28"/>
        </w:rPr>
        <w:t xml:space="preserve">практикант </w:t>
      </w:r>
      <w:r>
        <w:rPr>
          <w:szCs w:val="28"/>
        </w:rPr>
        <w:t xml:space="preserve"> может проводить не более </w:t>
      </w:r>
      <w:r w:rsidR="00D73DC5">
        <w:rPr>
          <w:szCs w:val="28"/>
        </w:rPr>
        <w:t xml:space="preserve">3 - </w:t>
      </w:r>
      <w:r>
        <w:rPr>
          <w:szCs w:val="28"/>
        </w:rPr>
        <w:t>4-х</w:t>
      </w:r>
      <w:r w:rsidR="00D73DC5">
        <w:rPr>
          <w:szCs w:val="28"/>
        </w:rPr>
        <w:t xml:space="preserve"> видов работ</w:t>
      </w:r>
      <w:r>
        <w:rPr>
          <w:szCs w:val="28"/>
        </w:rPr>
        <w:t xml:space="preserve">. После </w:t>
      </w:r>
      <w:r w:rsidR="00D73DC5">
        <w:rPr>
          <w:szCs w:val="28"/>
        </w:rPr>
        <w:t>выполнения работ мастер - наставник</w:t>
      </w:r>
      <w:r>
        <w:rPr>
          <w:szCs w:val="28"/>
        </w:rPr>
        <w:t xml:space="preserve"> вносит предложения и рекомендации по улучшению качества </w:t>
      </w:r>
      <w:r w:rsidR="00D73DC5">
        <w:rPr>
          <w:szCs w:val="28"/>
        </w:rPr>
        <w:t>выполнения работ</w:t>
      </w:r>
      <w:r>
        <w:rPr>
          <w:szCs w:val="28"/>
        </w:rPr>
        <w:t xml:space="preserve"> и устранению ошибок. Эти предложения и рекомендации должны быть учтены при подготовке к следующим </w:t>
      </w:r>
      <w:r w:rsidR="00E37450">
        <w:rPr>
          <w:szCs w:val="28"/>
        </w:rPr>
        <w:t>идам работ.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 xml:space="preserve">По планированию и выполнению всех заданий практики </w:t>
      </w:r>
      <w:r w:rsidR="008436E0">
        <w:rPr>
          <w:szCs w:val="28"/>
        </w:rPr>
        <w:t xml:space="preserve">практикант </w:t>
      </w:r>
      <w:r>
        <w:rPr>
          <w:szCs w:val="28"/>
        </w:rPr>
        <w:t xml:space="preserve"> должен получить консультацию у наставника,  при необходимости у руководителя практики или преподавателей профессиональных модулей. 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 xml:space="preserve">После </w:t>
      </w:r>
      <w:r w:rsidR="00D3072D">
        <w:rPr>
          <w:szCs w:val="28"/>
        </w:rPr>
        <w:t>выполненной работы</w:t>
      </w:r>
      <w:r>
        <w:rPr>
          <w:szCs w:val="28"/>
        </w:rPr>
        <w:t xml:space="preserve"> выставляется отметка за </w:t>
      </w:r>
      <w:r w:rsidR="00D3072D">
        <w:rPr>
          <w:szCs w:val="28"/>
        </w:rPr>
        <w:t xml:space="preserve">ее выполнение </w:t>
      </w:r>
      <w:r>
        <w:rPr>
          <w:szCs w:val="28"/>
        </w:rPr>
        <w:t>и подпись наставника.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>
        <w:rPr>
          <w:szCs w:val="28"/>
        </w:rPr>
        <w:t xml:space="preserve">В начале рабочего дня </w:t>
      </w:r>
      <w:r w:rsidR="008436E0">
        <w:rPr>
          <w:szCs w:val="28"/>
        </w:rPr>
        <w:t xml:space="preserve">практикант </w:t>
      </w:r>
      <w:r>
        <w:rPr>
          <w:szCs w:val="28"/>
        </w:rPr>
        <w:t>предоставляет наставник</w:t>
      </w:r>
      <w:r w:rsidR="00947881">
        <w:rPr>
          <w:szCs w:val="28"/>
        </w:rPr>
        <w:t xml:space="preserve">у </w:t>
      </w:r>
      <w:r w:rsidR="002B634E">
        <w:rPr>
          <w:szCs w:val="28"/>
        </w:rPr>
        <w:t xml:space="preserve">ведомость перечня выполненных работ, </w:t>
      </w:r>
      <w:r w:rsidR="00D3072D">
        <w:rPr>
          <w:szCs w:val="28"/>
        </w:rPr>
        <w:t>ведомость оценки профессиональных компетенций</w:t>
      </w:r>
      <w:r w:rsidR="008947C3">
        <w:rPr>
          <w:szCs w:val="28"/>
        </w:rPr>
        <w:t>.</w:t>
      </w:r>
      <w:r w:rsidR="0033458D">
        <w:rPr>
          <w:szCs w:val="28"/>
        </w:rPr>
        <w:t xml:space="preserve"> </w:t>
      </w:r>
      <w:r w:rsidR="002B634E">
        <w:rPr>
          <w:szCs w:val="28"/>
        </w:rPr>
        <w:t>Каждый вид работ из представленного перечня структурируется в дневнике практиканта.</w:t>
      </w:r>
    </w:p>
    <w:p w:rsidR="00EC5A9E" w:rsidRDefault="00EC5A9E" w:rsidP="002B634E">
      <w:pPr>
        <w:spacing w:before="0" w:after="0"/>
        <w:ind w:firstLine="567"/>
        <w:rPr>
          <w:szCs w:val="28"/>
        </w:rPr>
      </w:pPr>
      <w:r w:rsidRPr="009C44F4">
        <w:rPr>
          <w:szCs w:val="28"/>
        </w:rPr>
        <w:lastRenderedPageBreak/>
        <w:t xml:space="preserve">Подведение итогов практики осуществляется в форме, определенной </w:t>
      </w:r>
      <w:r w:rsidR="008436E0">
        <w:rPr>
          <w:szCs w:val="28"/>
        </w:rPr>
        <w:t xml:space="preserve">программой </w:t>
      </w:r>
      <w:r w:rsidRPr="009C44F4">
        <w:rPr>
          <w:szCs w:val="28"/>
        </w:rPr>
        <w:t xml:space="preserve"> практики, в установленные сроки. </w:t>
      </w:r>
      <w:r>
        <w:rPr>
          <w:szCs w:val="28"/>
        </w:rPr>
        <w:t>Формами подведения итогов практики могут быть</w:t>
      </w:r>
      <w:r w:rsidRPr="009C44F4">
        <w:rPr>
          <w:szCs w:val="28"/>
        </w:rPr>
        <w:t xml:space="preserve">: конференция, круглый стол, </w:t>
      </w:r>
      <w:r>
        <w:rPr>
          <w:szCs w:val="28"/>
        </w:rPr>
        <w:t xml:space="preserve">заслушивание </w:t>
      </w:r>
      <w:r w:rsidRPr="009C44F4">
        <w:rPr>
          <w:szCs w:val="28"/>
        </w:rPr>
        <w:t>отчета по практике,</w:t>
      </w:r>
      <w:r>
        <w:rPr>
          <w:szCs w:val="28"/>
        </w:rPr>
        <w:t xml:space="preserve"> презентация деятельности, презентация портфолио</w:t>
      </w:r>
      <w:r w:rsidRPr="009C44F4">
        <w:rPr>
          <w:szCs w:val="28"/>
        </w:rPr>
        <w:t xml:space="preserve"> и другие. </w:t>
      </w:r>
      <w:r>
        <w:rPr>
          <w:szCs w:val="28"/>
        </w:rPr>
        <w:t xml:space="preserve">Дата и время проведения итоговых мероприятий по практике определяется заведующим практикой. </w:t>
      </w:r>
    </w:p>
    <w:p w:rsidR="00EC5A9E" w:rsidRDefault="00EC5A9E" w:rsidP="002B634E">
      <w:pPr>
        <w:spacing w:before="0" w:after="0"/>
        <w:ind w:firstLine="567"/>
        <w:rPr>
          <w:i/>
          <w:szCs w:val="28"/>
        </w:rPr>
      </w:pPr>
    </w:p>
    <w:p w:rsidR="00EC5A9E" w:rsidRPr="00EC5A9E" w:rsidRDefault="00EC5A9E" w:rsidP="002B634E">
      <w:pPr>
        <w:spacing w:before="0" w:after="0"/>
        <w:ind w:firstLine="567"/>
        <w:rPr>
          <w:b/>
          <w:szCs w:val="28"/>
        </w:rPr>
      </w:pPr>
      <w:r w:rsidRPr="00EC5A9E">
        <w:rPr>
          <w:b/>
          <w:szCs w:val="28"/>
        </w:rPr>
        <w:t>4.4. Обязанности руководителя практики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присутствует на установочной конференции по практике;</w:t>
      </w:r>
    </w:p>
    <w:p w:rsidR="00EC5A9E" w:rsidRPr="00C17BDD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 w:rsidRPr="00C17BDD">
        <w:rPr>
          <w:szCs w:val="28"/>
        </w:rPr>
        <w:t>организу</w:t>
      </w:r>
      <w:r w:rsidR="002B634E">
        <w:rPr>
          <w:szCs w:val="28"/>
        </w:rPr>
        <w:t>ет проведение инструктажа по ТБ</w:t>
      </w:r>
      <w:r w:rsidRPr="00C17BDD">
        <w:rPr>
          <w:szCs w:val="28"/>
        </w:rPr>
        <w:t>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контролирует выполнение программы практики;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посещает и анализирует </w:t>
      </w:r>
      <w:r w:rsidR="00171C9F">
        <w:rPr>
          <w:szCs w:val="28"/>
        </w:rPr>
        <w:t>работу практикантов</w:t>
      </w:r>
      <w:r>
        <w:rPr>
          <w:szCs w:val="28"/>
        </w:rPr>
        <w:t xml:space="preserve"> на практике;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оценивает деятельность студента на практике, вносит предложения и рекомендации по улучшению качества работы студента;</w:t>
      </w:r>
    </w:p>
    <w:p w:rsidR="00EC5A9E" w:rsidRDefault="00202DD5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по необходимости </w:t>
      </w:r>
      <w:r w:rsidR="00EC5A9E">
        <w:rPr>
          <w:szCs w:val="28"/>
        </w:rPr>
        <w:t>консультирует студентов по выполнению заданий, предусмотренных программой практики;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своевременно сообщает о дисциплинарных нарушениях </w:t>
      </w:r>
      <w:r w:rsidR="00202DD5">
        <w:rPr>
          <w:szCs w:val="28"/>
        </w:rPr>
        <w:t>практиканта</w:t>
      </w:r>
      <w:r>
        <w:rPr>
          <w:szCs w:val="28"/>
        </w:rPr>
        <w:t>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определят совместно со студентом индивидуальный маршрут для ликвидации академической задолженности по практике в случае систематических пропусков и контролирует его выполнение; 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проверяет и оценивает отчетную документацию студента;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выставляет оценки в журнал по практике и зачетную книжку студента;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заполняет своевременно журнал</w:t>
      </w:r>
      <w:r w:rsidR="004F4252">
        <w:rPr>
          <w:szCs w:val="28"/>
        </w:rPr>
        <w:t xml:space="preserve"> по</w:t>
      </w:r>
      <w:r>
        <w:rPr>
          <w:szCs w:val="28"/>
        </w:rPr>
        <w:t xml:space="preserve"> практик</w:t>
      </w:r>
      <w:r w:rsidR="004F4252">
        <w:rPr>
          <w:szCs w:val="28"/>
        </w:rPr>
        <w:t>е</w:t>
      </w:r>
      <w:r>
        <w:rPr>
          <w:szCs w:val="28"/>
        </w:rPr>
        <w:t>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контролирует подготовку студентов к подведению итогов практики;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 участвует в организации и проведении мероприятия по итогам практики;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вносит предложения в совершенствование программы практики;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участвует в разработке инструктивно-методических материалов.</w:t>
      </w:r>
    </w:p>
    <w:p w:rsidR="00EC5A9E" w:rsidRDefault="00EC5A9E" w:rsidP="002B634E">
      <w:pPr>
        <w:numPr>
          <w:ilvl w:val="0"/>
          <w:numId w:val="24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сдает отчетную доку</w:t>
      </w:r>
      <w:r w:rsidR="005A1385">
        <w:rPr>
          <w:szCs w:val="28"/>
        </w:rPr>
        <w:t xml:space="preserve">ментацию </w:t>
      </w:r>
      <w:r w:rsidR="004F4252">
        <w:rPr>
          <w:szCs w:val="28"/>
        </w:rPr>
        <w:t xml:space="preserve">заведующему </w:t>
      </w:r>
      <w:r w:rsidR="005A1385">
        <w:rPr>
          <w:szCs w:val="28"/>
        </w:rPr>
        <w:t xml:space="preserve"> практик</w:t>
      </w:r>
      <w:r w:rsidR="004F4252">
        <w:rPr>
          <w:szCs w:val="28"/>
        </w:rPr>
        <w:t>ой по специальности</w:t>
      </w:r>
      <w:r w:rsidR="005A1385">
        <w:rPr>
          <w:szCs w:val="28"/>
        </w:rPr>
        <w:t>.</w:t>
      </w:r>
    </w:p>
    <w:p w:rsidR="00EC5A9E" w:rsidRPr="00EC5A9E" w:rsidRDefault="00EC5A9E" w:rsidP="002B634E">
      <w:pPr>
        <w:spacing w:before="0" w:after="0"/>
        <w:ind w:left="142"/>
        <w:rPr>
          <w:b/>
          <w:szCs w:val="28"/>
        </w:rPr>
      </w:pPr>
    </w:p>
    <w:p w:rsidR="00EC5A9E" w:rsidRPr="00EC5A9E" w:rsidRDefault="00EC5A9E" w:rsidP="002B634E">
      <w:pPr>
        <w:spacing w:before="0" w:after="0"/>
        <w:ind w:left="142"/>
        <w:rPr>
          <w:b/>
          <w:szCs w:val="28"/>
        </w:rPr>
      </w:pPr>
      <w:r w:rsidRPr="00EC5A9E">
        <w:rPr>
          <w:b/>
          <w:szCs w:val="28"/>
        </w:rPr>
        <w:t xml:space="preserve">4.5. Обязанности </w:t>
      </w:r>
      <w:r w:rsidR="00446FB7">
        <w:rPr>
          <w:b/>
          <w:szCs w:val="28"/>
        </w:rPr>
        <w:t>мастера-наставника</w:t>
      </w:r>
      <w:r w:rsidRPr="00EC5A9E">
        <w:rPr>
          <w:b/>
          <w:szCs w:val="28"/>
        </w:rPr>
        <w:t>, за которым закреплены студенты на практике: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знакомит студента с правилами внутреннего распорядка;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создает условия для выполнения программы практики студентом;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консультирует студента по выполнению заданий по практике;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планирует деятельность студента на следующий день практики;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предоставляет информацию студенту для составления </w:t>
      </w:r>
      <w:r w:rsidR="00446FB7">
        <w:rPr>
          <w:szCs w:val="28"/>
        </w:rPr>
        <w:t xml:space="preserve">графика </w:t>
      </w:r>
      <w:r>
        <w:rPr>
          <w:szCs w:val="28"/>
        </w:rPr>
        <w:t>работы;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наблюдает за деятельностью студента и выполнением заданий практики;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lastRenderedPageBreak/>
        <w:t>анализирует ежедневно деятельность студента практике и вносит предложения и рекомендации по ее совершенствованию;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взаимодействует с руководителем практики от образовательно</w:t>
      </w:r>
      <w:r w:rsidR="00202DD5">
        <w:rPr>
          <w:szCs w:val="28"/>
        </w:rPr>
        <w:t>йорганизации</w:t>
      </w:r>
      <w:r>
        <w:rPr>
          <w:szCs w:val="28"/>
        </w:rPr>
        <w:t xml:space="preserve"> по вопросам практики;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сообщает руководителю практики и (или) в учебно-производственный отдел о дисциплинарных нарушениях студента;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отстраняет от работы студента в случае </w:t>
      </w:r>
      <w:r w:rsidR="00202DD5">
        <w:rPr>
          <w:szCs w:val="28"/>
        </w:rPr>
        <w:t>нарушения Правил внутреннего трудового распорядка</w:t>
      </w:r>
      <w:r>
        <w:rPr>
          <w:szCs w:val="28"/>
        </w:rPr>
        <w:t xml:space="preserve"> и сообщает об этом руководителю практики от образовательно</w:t>
      </w:r>
      <w:r w:rsidR="00202DD5">
        <w:rPr>
          <w:szCs w:val="28"/>
        </w:rPr>
        <w:t>й организации</w:t>
      </w:r>
      <w:r>
        <w:rPr>
          <w:szCs w:val="28"/>
        </w:rPr>
        <w:t>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участвует совместно с руководителем практики в разработке индивидуального маршрута для ликвидации академической задолженности;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принимает участие в оформлении аттестационного листа и </w:t>
      </w:r>
      <w:r w:rsidR="004F4252">
        <w:rPr>
          <w:szCs w:val="28"/>
        </w:rPr>
        <w:t xml:space="preserve">составляет </w:t>
      </w:r>
      <w:r w:rsidR="00446FB7">
        <w:rPr>
          <w:szCs w:val="28"/>
        </w:rPr>
        <w:t xml:space="preserve">производственную </w:t>
      </w:r>
      <w:r w:rsidR="004F4252">
        <w:rPr>
          <w:szCs w:val="28"/>
        </w:rPr>
        <w:t>характеристику</w:t>
      </w:r>
      <w:r>
        <w:rPr>
          <w:szCs w:val="28"/>
        </w:rPr>
        <w:t xml:space="preserve"> о деятельности студента на практике;</w:t>
      </w:r>
    </w:p>
    <w:p w:rsidR="00EC5A9E" w:rsidRPr="00D76134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по возможности участвует в </w:t>
      </w:r>
      <w:r w:rsidRPr="0074006F">
        <w:rPr>
          <w:szCs w:val="28"/>
        </w:rPr>
        <w:t>подведении итогов практики</w:t>
      </w:r>
      <w:r>
        <w:rPr>
          <w:szCs w:val="28"/>
        </w:rPr>
        <w:t>.</w:t>
      </w:r>
    </w:p>
    <w:p w:rsidR="00EC5A9E" w:rsidRPr="00EC5A9E" w:rsidRDefault="00EC5A9E" w:rsidP="002B634E">
      <w:pPr>
        <w:spacing w:before="0" w:after="0"/>
        <w:ind w:left="142"/>
        <w:rPr>
          <w:b/>
          <w:sz w:val="24"/>
          <w:szCs w:val="24"/>
        </w:rPr>
      </w:pPr>
    </w:p>
    <w:p w:rsidR="00EC5A9E" w:rsidRPr="00EC5A9E" w:rsidRDefault="00EC5A9E" w:rsidP="002B634E">
      <w:pPr>
        <w:tabs>
          <w:tab w:val="left" w:pos="567"/>
        </w:tabs>
        <w:spacing w:before="0" w:after="0" w:line="240" w:lineRule="auto"/>
        <w:ind w:left="927"/>
        <w:jc w:val="left"/>
        <w:rPr>
          <w:b/>
          <w:szCs w:val="28"/>
        </w:rPr>
      </w:pPr>
      <w:r w:rsidRPr="00EC5A9E">
        <w:rPr>
          <w:b/>
          <w:szCs w:val="28"/>
        </w:rPr>
        <w:t xml:space="preserve">5.6. Обязанности преподавателей профессионального </w:t>
      </w:r>
      <w:r w:rsidR="00446FB7">
        <w:rPr>
          <w:b/>
          <w:szCs w:val="28"/>
        </w:rPr>
        <w:t>модуля</w:t>
      </w:r>
      <w:r w:rsidRPr="00EC5A9E">
        <w:rPr>
          <w:b/>
          <w:szCs w:val="28"/>
        </w:rPr>
        <w:t>: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консультирует студентов  по </w:t>
      </w:r>
      <w:r w:rsidR="00446FB7">
        <w:rPr>
          <w:szCs w:val="28"/>
        </w:rPr>
        <w:t xml:space="preserve">подготовке и выполнению </w:t>
      </w:r>
      <w:r>
        <w:rPr>
          <w:szCs w:val="28"/>
        </w:rPr>
        <w:t>заданий практики;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вносит предложения и рекомендации по улучшению качества работы студента;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совместно с руководителями практики </w:t>
      </w:r>
      <w:r w:rsidR="00446FB7">
        <w:rPr>
          <w:szCs w:val="28"/>
        </w:rPr>
        <w:t>участвует в подведении</w:t>
      </w:r>
      <w:r>
        <w:rPr>
          <w:szCs w:val="28"/>
        </w:rPr>
        <w:t xml:space="preserve"> итогов практики в рамках профессионального модуля; 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вносит предложения по изменению содержания программы практики и учебно-методических материалов по практике.</w:t>
      </w:r>
    </w:p>
    <w:p w:rsidR="001A547B" w:rsidRDefault="001A547B" w:rsidP="00446FB7">
      <w:pPr>
        <w:spacing w:before="0" w:after="0"/>
        <w:rPr>
          <w:i/>
          <w:sz w:val="24"/>
          <w:szCs w:val="24"/>
        </w:rPr>
      </w:pPr>
    </w:p>
    <w:p w:rsidR="001A547B" w:rsidRDefault="001A547B" w:rsidP="002B634E">
      <w:pPr>
        <w:spacing w:before="0" w:after="0"/>
        <w:ind w:left="142"/>
        <w:rPr>
          <w:i/>
          <w:sz w:val="24"/>
          <w:szCs w:val="24"/>
        </w:rPr>
      </w:pPr>
    </w:p>
    <w:p w:rsidR="00EC5A9E" w:rsidRPr="00EC5A9E" w:rsidRDefault="00EC5A9E" w:rsidP="00050BF4">
      <w:pPr>
        <w:spacing w:before="0" w:after="0"/>
        <w:jc w:val="left"/>
        <w:rPr>
          <w:b/>
          <w:szCs w:val="28"/>
        </w:rPr>
      </w:pPr>
      <w:r w:rsidRPr="00EC5A9E">
        <w:rPr>
          <w:b/>
          <w:szCs w:val="28"/>
        </w:rPr>
        <w:t>4.7. Обязанности студента - практиканта</w:t>
      </w:r>
    </w:p>
    <w:p w:rsidR="00EC5A9E" w:rsidRPr="0054332A" w:rsidRDefault="00EC5A9E" w:rsidP="002B634E">
      <w:pPr>
        <w:spacing w:before="0" w:after="0"/>
        <w:rPr>
          <w:szCs w:val="28"/>
        </w:rPr>
      </w:pPr>
    </w:p>
    <w:p w:rsidR="00EC5A9E" w:rsidRPr="0054332A" w:rsidRDefault="00EC5A9E" w:rsidP="002B634E">
      <w:pPr>
        <w:spacing w:before="0" w:after="0"/>
        <w:rPr>
          <w:szCs w:val="28"/>
          <w:u w:val="single"/>
        </w:rPr>
      </w:pPr>
      <w:r w:rsidRPr="0054332A">
        <w:rPr>
          <w:szCs w:val="28"/>
          <w:u w:val="single"/>
        </w:rPr>
        <w:t>До выхода на практику студент-практикант обязан: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присутствовать на установочной конференции для ознакомления с программой практики;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пройти медосмотр;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 xml:space="preserve">определить   </w:t>
      </w:r>
      <w:r w:rsidR="004F4252">
        <w:rPr>
          <w:szCs w:val="28"/>
        </w:rPr>
        <w:t>организацию</w:t>
      </w:r>
      <w:r w:rsidRPr="0054332A">
        <w:rPr>
          <w:szCs w:val="28"/>
        </w:rPr>
        <w:t>, в которо</w:t>
      </w:r>
      <w:r w:rsidR="004F4252">
        <w:rPr>
          <w:szCs w:val="28"/>
        </w:rPr>
        <w:t>й</w:t>
      </w:r>
      <w:r w:rsidRPr="0054332A">
        <w:rPr>
          <w:szCs w:val="28"/>
        </w:rPr>
        <w:t xml:space="preserve"> буд</w:t>
      </w:r>
      <w:r>
        <w:rPr>
          <w:szCs w:val="28"/>
        </w:rPr>
        <w:t>е</w:t>
      </w:r>
      <w:r w:rsidRPr="0054332A">
        <w:rPr>
          <w:szCs w:val="28"/>
        </w:rPr>
        <w:t>т проходить практик</w:t>
      </w:r>
      <w:r w:rsidR="004F4252">
        <w:rPr>
          <w:szCs w:val="28"/>
        </w:rPr>
        <w:t>а</w:t>
      </w:r>
      <w:r w:rsidRPr="0054332A">
        <w:rPr>
          <w:szCs w:val="28"/>
        </w:rPr>
        <w:t>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пройти первичн</w:t>
      </w:r>
      <w:r w:rsidR="00727F7C">
        <w:rPr>
          <w:szCs w:val="28"/>
        </w:rPr>
        <w:t>ый инструктаж по охране труда</w:t>
      </w:r>
      <w:r w:rsidRPr="0054332A">
        <w:rPr>
          <w:szCs w:val="28"/>
        </w:rPr>
        <w:t xml:space="preserve">; 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изучить программу практики;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 xml:space="preserve">изучить внутренний распорядок </w:t>
      </w:r>
      <w:r w:rsidR="00727F7C">
        <w:rPr>
          <w:szCs w:val="28"/>
        </w:rPr>
        <w:t>предприятия</w:t>
      </w:r>
      <w:r w:rsidRPr="0054332A">
        <w:rPr>
          <w:szCs w:val="28"/>
        </w:rPr>
        <w:t>;</w:t>
      </w:r>
    </w:p>
    <w:p w:rsidR="00EC5A9E" w:rsidRPr="004007AF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color w:val="000000"/>
          <w:szCs w:val="28"/>
        </w:rPr>
      </w:pPr>
      <w:r w:rsidRPr="004007AF">
        <w:rPr>
          <w:color w:val="000000"/>
          <w:szCs w:val="28"/>
        </w:rPr>
        <w:t xml:space="preserve">познакомиться с </w:t>
      </w:r>
      <w:r w:rsidR="00727F7C">
        <w:rPr>
          <w:color w:val="000000"/>
          <w:szCs w:val="28"/>
        </w:rPr>
        <w:t xml:space="preserve">часами работы предприятия </w:t>
      </w:r>
      <w:r w:rsidRPr="004007AF">
        <w:rPr>
          <w:color w:val="000000"/>
          <w:szCs w:val="28"/>
        </w:rPr>
        <w:t>и составить перспективный план</w:t>
      </w:r>
      <w:r w:rsidR="00727F7C">
        <w:rPr>
          <w:color w:val="000000"/>
          <w:szCs w:val="28"/>
        </w:rPr>
        <w:t xml:space="preserve"> выполнения работ</w:t>
      </w:r>
      <w:r w:rsidRPr="004007AF">
        <w:rPr>
          <w:color w:val="000000"/>
          <w:szCs w:val="28"/>
        </w:rPr>
        <w:t xml:space="preserve"> на период прохождения практики</w:t>
      </w:r>
      <w:r w:rsidR="00293A27">
        <w:rPr>
          <w:color w:val="000000"/>
          <w:szCs w:val="28"/>
        </w:rPr>
        <w:t>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подобрать методическую литературу;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определить с наставником и руководителем практики график работы;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A620A">
        <w:rPr>
          <w:szCs w:val="28"/>
        </w:rPr>
        <w:t>предоставить руководителю практики график работы;</w:t>
      </w:r>
    </w:p>
    <w:p w:rsidR="00EC5A9E" w:rsidRPr="005A620A" w:rsidRDefault="00293A27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>оформить дневник по практике;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lastRenderedPageBreak/>
        <w:t>соблюдать нормы п</w:t>
      </w:r>
      <w:r w:rsidR="00727F7C">
        <w:rPr>
          <w:szCs w:val="28"/>
        </w:rPr>
        <w:t xml:space="preserve">рофессиональной </w:t>
      </w:r>
      <w:r w:rsidRPr="0054332A">
        <w:rPr>
          <w:szCs w:val="28"/>
        </w:rPr>
        <w:t xml:space="preserve"> этики;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 xml:space="preserve">иметь при себе дневник практики, </w:t>
      </w:r>
      <w:r w:rsidR="00727F7C">
        <w:rPr>
          <w:szCs w:val="28"/>
        </w:rPr>
        <w:t>график посещения практики</w:t>
      </w:r>
      <w:r w:rsidR="007D2522">
        <w:rPr>
          <w:szCs w:val="28"/>
        </w:rPr>
        <w:t>, необходимые личные  инструменты</w:t>
      </w:r>
      <w:r w:rsidRPr="0054332A">
        <w:rPr>
          <w:szCs w:val="28"/>
        </w:rPr>
        <w:t>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выполнять ежедневно виды работ, определенные программой практики;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своевременно составлять план работы на день</w:t>
      </w:r>
      <w:r>
        <w:rPr>
          <w:szCs w:val="28"/>
        </w:rPr>
        <w:t>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в случае болезни (справка)</w:t>
      </w:r>
      <w:r w:rsidR="004F4252">
        <w:rPr>
          <w:szCs w:val="28"/>
        </w:rPr>
        <w:t xml:space="preserve"> заранее известить </w:t>
      </w:r>
      <w:r w:rsidR="007D2522">
        <w:rPr>
          <w:szCs w:val="28"/>
        </w:rPr>
        <w:t xml:space="preserve">мастера-наставника </w:t>
      </w:r>
      <w:r w:rsidRPr="0054332A">
        <w:rPr>
          <w:szCs w:val="28"/>
        </w:rPr>
        <w:t xml:space="preserve">и руководителя о неявке на практику, при необходимости совместно с руководителями практики составлять индивидуальный маршрут для ликвидации академической задолженности; </w:t>
      </w:r>
    </w:p>
    <w:p w:rsidR="00EC5A9E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 w:rsidRPr="0054332A">
        <w:rPr>
          <w:szCs w:val="28"/>
        </w:rPr>
        <w:t>оформлять от</w:t>
      </w:r>
      <w:r>
        <w:rPr>
          <w:szCs w:val="28"/>
        </w:rPr>
        <w:t>четную документацию по практике;</w:t>
      </w:r>
    </w:p>
    <w:p w:rsidR="00EC5A9E" w:rsidRPr="0054332A" w:rsidRDefault="00EC5A9E" w:rsidP="002B634E">
      <w:pPr>
        <w:numPr>
          <w:ilvl w:val="0"/>
          <w:numId w:val="25"/>
        </w:numPr>
        <w:spacing w:before="0" w:after="0" w:line="240" w:lineRule="auto"/>
        <w:ind w:left="142" w:firstLine="0"/>
        <w:rPr>
          <w:szCs w:val="28"/>
        </w:rPr>
      </w:pPr>
      <w:r>
        <w:rPr>
          <w:szCs w:val="28"/>
        </w:rPr>
        <w:t xml:space="preserve">принимать активное участие на мероприятии по итогам практики. </w:t>
      </w:r>
    </w:p>
    <w:p w:rsidR="00EC5A9E" w:rsidRDefault="00EC5A9E" w:rsidP="00EC5A9E">
      <w:pPr>
        <w:ind w:firstLine="567"/>
        <w:rPr>
          <w:szCs w:val="28"/>
        </w:rPr>
      </w:pPr>
    </w:p>
    <w:p w:rsidR="00022768" w:rsidRDefault="00022768" w:rsidP="00EC5A9E">
      <w:pPr>
        <w:ind w:firstLine="567"/>
        <w:rPr>
          <w:szCs w:val="28"/>
        </w:rPr>
      </w:pPr>
    </w:p>
    <w:p w:rsidR="00022768" w:rsidRDefault="00022768" w:rsidP="007D2522">
      <w:pPr>
        <w:rPr>
          <w:szCs w:val="28"/>
        </w:rPr>
      </w:pPr>
    </w:p>
    <w:p w:rsidR="00AE1F8F" w:rsidRDefault="00F03627" w:rsidP="00A023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center"/>
        <w:rPr>
          <w:rFonts w:ascii="Times New Roman" w:hAnsi="Times New Roman"/>
          <w:caps/>
          <w:color w:val="auto"/>
        </w:rPr>
      </w:pPr>
      <w:r>
        <w:rPr>
          <w:rFonts w:ascii="Times New Roman" w:hAnsi="Times New Roman"/>
          <w:caps/>
          <w:color w:val="auto"/>
        </w:rPr>
        <w:t>5. КОНТРОЛЬ И ОЦЕНКА РЕЗУЛЬТАТОВ ОСВОЕНИЯ ПРАКТИКИ</w:t>
      </w:r>
    </w:p>
    <w:p w:rsidR="00AE1F8F" w:rsidRPr="00AE1F8F" w:rsidRDefault="00AE1F8F" w:rsidP="00AE1F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rPr>
          <w:b w:val="0"/>
          <w:color w:val="000000"/>
        </w:rPr>
      </w:pPr>
      <w:r w:rsidRPr="00AE1F8F">
        <w:rPr>
          <w:b w:val="0"/>
          <w:color w:val="000000"/>
        </w:rPr>
        <w:t>Формирование профессиональных компетенций (ПК)</w:t>
      </w:r>
    </w:p>
    <w:tbl>
      <w:tblPr>
        <w:tblW w:w="9229" w:type="dxa"/>
        <w:tblInd w:w="-49" w:type="dxa"/>
        <w:tblLayout w:type="fixed"/>
        <w:tblLook w:val="0000"/>
      </w:tblPr>
      <w:tblGrid>
        <w:gridCol w:w="2567"/>
        <w:gridCol w:w="4678"/>
        <w:gridCol w:w="1984"/>
      </w:tblGrid>
      <w:tr w:rsidR="00AE1F8F" w:rsidTr="00A63880">
        <w:trPr>
          <w:tblHeader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1F8F" w:rsidRDefault="00AE1F8F" w:rsidP="005A1385">
            <w:pPr>
              <w:pStyle w:val="a3"/>
              <w:snapToGrid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Название ПК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1F8F" w:rsidRDefault="00AE1F8F" w:rsidP="005A1385">
            <w:pPr>
              <w:pStyle w:val="a3"/>
              <w:snapToGrid w:val="0"/>
              <w:ind w:left="0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Результат, который Вы должны получить при прохождении практики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1F8F" w:rsidRDefault="00AE1F8F" w:rsidP="005A1385">
            <w:pPr>
              <w:pStyle w:val="a3"/>
              <w:snapToGrid w:val="0"/>
              <w:ind w:left="0"/>
              <w:jc w:val="center"/>
              <w:rPr>
                <w:b/>
                <w:spacing w:val="-6"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>Результат должен найти отражение</w:t>
            </w:r>
          </w:p>
        </w:tc>
      </w:tr>
      <w:tr w:rsidR="00AE1F8F" w:rsidTr="00A63880">
        <w:trPr>
          <w:cantSplit/>
          <w:trHeight w:val="49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AE1F8F" w:rsidRPr="00A0559B" w:rsidRDefault="00947881" w:rsidP="00A0559B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 w:rsidRPr="00947881">
              <w:rPr>
                <w:rFonts w:cs="Times New Roman"/>
                <w:bCs/>
                <w:sz w:val="24"/>
                <w:szCs w:val="24"/>
              </w:rPr>
              <w:lastRenderedPageBreak/>
              <w:t>ПК 1.1. Выполнять современные стрижки и укладки с учетом индивидуальных особенностей клиента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947881" w:rsidRPr="00947881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cs="Times New Roman"/>
                <w:bCs/>
                <w:sz w:val="24"/>
                <w:szCs w:val="24"/>
              </w:rPr>
              <w:t>готовить рабочее место для выполнения парикмахерских услуг, соблюдая правила санитарии и гигиены, требования охраны труда;</w:t>
            </w:r>
          </w:p>
          <w:p w:rsidR="00947881" w:rsidRPr="00947881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cs="Times New Roman"/>
                <w:bCs/>
                <w:sz w:val="24"/>
                <w:szCs w:val="24"/>
              </w:rPr>
              <w:t>диагностировать поверхность  кожи  и  волос 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947881" w:rsidRPr="00947881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- в</w:t>
            </w:r>
            <w:r w:rsidRPr="00947881">
              <w:rPr>
                <w:rFonts w:cs="Times New Roman"/>
                <w:bCs/>
                <w:sz w:val="24"/>
                <w:szCs w:val="24"/>
              </w:rPr>
              <w:t>ыполнять технологические процессы в целом и поэтапно: мытье и массаж головы, профилактический уход за волосами и кожей головы;</w:t>
            </w:r>
          </w:p>
          <w:p w:rsidR="00947881" w:rsidRPr="00947881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cs="Times New Roman"/>
                <w:bCs/>
                <w:sz w:val="24"/>
                <w:szCs w:val="24"/>
              </w:rPr>
              <w:t>подбирать профессиональный инструмент и материалы для выполнения парикмахерских услуг;</w:t>
            </w:r>
          </w:p>
          <w:p w:rsidR="00947881" w:rsidRPr="00947881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cs="Times New Roman"/>
                <w:bCs/>
                <w:sz w:val="24"/>
                <w:szCs w:val="24"/>
              </w:rPr>
              <w:t>выполнять современные мужские, женские и детские стрижки на волосах разной длины;</w:t>
            </w:r>
          </w:p>
          <w:p w:rsidR="00947881" w:rsidRPr="00947881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cs="Times New Roman"/>
                <w:bCs/>
                <w:sz w:val="24"/>
                <w:szCs w:val="24"/>
              </w:rPr>
              <w:t>выполнять укладки волос различными инструментами и способами с учетом индивидуальных особенностей клиента;</w:t>
            </w:r>
          </w:p>
          <w:p w:rsidR="00A0559B" w:rsidRDefault="00947881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cs="Times New Roman"/>
                <w:bCs/>
                <w:sz w:val="24"/>
                <w:szCs w:val="24"/>
              </w:rPr>
              <w:t>консультировать по подбору профессиональных средств  для  ухода за волосами и по выполнению укладки волос  в домашних условиях.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AE1F8F" w:rsidRPr="00A63880" w:rsidRDefault="00AE1F8F" w:rsidP="00A63880">
            <w:pPr>
              <w:snapToGrid w:val="0"/>
              <w:jc w:val="left"/>
              <w:rPr>
                <w:sz w:val="24"/>
                <w:szCs w:val="24"/>
              </w:rPr>
            </w:pPr>
            <w:r w:rsidRPr="00A63880">
              <w:rPr>
                <w:sz w:val="24"/>
                <w:szCs w:val="24"/>
              </w:rPr>
              <w:t>В отчете по практике, аттестационном листе</w:t>
            </w:r>
            <w:r w:rsidR="00A63880" w:rsidRPr="00A63880">
              <w:rPr>
                <w:sz w:val="24"/>
                <w:szCs w:val="24"/>
              </w:rPr>
              <w:t>,</w:t>
            </w:r>
            <w:r w:rsidRPr="00A63880">
              <w:rPr>
                <w:sz w:val="24"/>
                <w:szCs w:val="24"/>
              </w:rPr>
              <w:t xml:space="preserve"> характеристике, дневнике. </w:t>
            </w:r>
          </w:p>
        </w:tc>
      </w:tr>
      <w:tr w:rsidR="00AE1F8F" w:rsidTr="00A63880">
        <w:trPr>
          <w:cantSplit/>
          <w:trHeight w:val="2589"/>
        </w:trPr>
        <w:tc>
          <w:tcPr>
            <w:tcW w:w="256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7D2522" w:rsidRPr="005731B6" w:rsidRDefault="007D2522" w:rsidP="007D2522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 w:rsidRPr="005731B6">
              <w:rPr>
                <w:rFonts w:cs="Times New Roman"/>
                <w:bCs/>
                <w:sz w:val="24"/>
                <w:szCs w:val="24"/>
              </w:rPr>
              <w:lastRenderedPageBreak/>
              <w:t>ПК 1.2. </w:t>
            </w:r>
            <w:r w:rsidR="00947881" w:rsidRPr="00947881">
              <w:rPr>
                <w:rFonts w:cs="Times New Roman"/>
                <w:bCs/>
                <w:sz w:val="24"/>
                <w:szCs w:val="24"/>
              </w:rPr>
              <w:t>Выполнять окрашивание волос с использованием современных технологий</w:t>
            </w:r>
          </w:p>
          <w:p w:rsidR="00AE1F8F" w:rsidRPr="005731B6" w:rsidRDefault="00AE1F8F" w:rsidP="005A13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47881" w:rsidRPr="00947881" w:rsidRDefault="00947881" w:rsidP="00947881">
            <w:pPr>
              <w:pStyle w:val="211"/>
              <w:widowControl w:val="0"/>
              <w:ind w:left="0"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sz w:val="24"/>
                <w:szCs w:val="24"/>
              </w:rPr>
              <w:t>проводить  контроль безопасности и подготовки  рабочего места для выполнения услуги окрашивания волос;</w:t>
            </w:r>
          </w:p>
          <w:p w:rsidR="00947881" w:rsidRPr="00947881" w:rsidRDefault="00947881" w:rsidP="00947881">
            <w:pPr>
              <w:pStyle w:val="211"/>
              <w:widowControl w:val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sz w:val="24"/>
                <w:szCs w:val="24"/>
              </w:rPr>
              <w:t>проведение диагностики состояния и чувствительности кожи головы и волос;</w:t>
            </w:r>
          </w:p>
          <w:p w:rsidR="00947881" w:rsidRPr="00947881" w:rsidRDefault="00947881" w:rsidP="00947881">
            <w:pPr>
              <w:pStyle w:val="211"/>
              <w:widowControl w:val="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sz w:val="24"/>
                <w:szCs w:val="24"/>
              </w:rPr>
              <w:t>выполнять простые и сложные виды окрашивания волос в технологической последовательности на основе актуальных технологий и тенденций моды;</w:t>
            </w:r>
          </w:p>
          <w:p w:rsidR="00A0559B" w:rsidRDefault="00947881" w:rsidP="00947881">
            <w:pPr>
              <w:pStyle w:val="211"/>
              <w:widowControl w:val="0"/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sz w:val="24"/>
                <w:szCs w:val="24"/>
              </w:rPr>
              <w:t>обсуждать с клиентом качество выполненной услуги;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характеристике, дневнике, тетради для анализа.</w:t>
            </w:r>
          </w:p>
        </w:tc>
      </w:tr>
      <w:tr w:rsidR="00AE1F8F" w:rsidTr="00A63880">
        <w:trPr>
          <w:cantSplit/>
          <w:trHeight w:val="135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2522" w:rsidRPr="005731B6" w:rsidRDefault="007D2522" w:rsidP="007D2522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 w:rsidRPr="005731B6">
              <w:rPr>
                <w:rFonts w:cs="Times New Roman"/>
                <w:bCs/>
                <w:sz w:val="24"/>
                <w:szCs w:val="24"/>
              </w:rPr>
              <w:t>ПК 1.3. </w:t>
            </w:r>
            <w:r w:rsidR="00947881" w:rsidRPr="00947881">
              <w:rPr>
                <w:rFonts w:cs="Times New Roman"/>
                <w:sz w:val="24"/>
                <w:szCs w:val="24"/>
              </w:rPr>
              <w:t>Выполнять химическую (перманентную) завивку с использованием современных технологий.</w:t>
            </w:r>
          </w:p>
          <w:p w:rsidR="00AE1F8F" w:rsidRPr="005731B6" w:rsidRDefault="00AE1F8F" w:rsidP="005A138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47881" w:rsidRPr="00947881" w:rsidRDefault="00947881" w:rsidP="00947881">
            <w:pPr>
              <w:pStyle w:val="211"/>
              <w:widowControl w:val="0"/>
              <w:snapToGrid w:val="0"/>
              <w:ind w:left="34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bCs/>
                <w:sz w:val="24"/>
                <w:szCs w:val="24"/>
              </w:rPr>
              <w:t>проведение диагностики состояния и чувствительности кожи головы и волос;</w:t>
            </w:r>
          </w:p>
          <w:p w:rsidR="00947881" w:rsidRPr="00947881" w:rsidRDefault="00947881" w:rsidP="00947881">
            <w:pPr>
              <w:pStyle w:val="211"/>
              <w:widowControl w:val="0"/>
              <w:snapToGrid w:val="0"/>
              <w:ind w:left="34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bCs/>
                <w:sz w:val="24"/>
                <w:szCs w:val="24"/>
              </w:rPr>
              <w:t>проводить  контроль безопасности и подготовки  рабочего места для выполнения услуги химической (перманентной)  завивки волос волос;</w:t>
            </w:r>
          </w:p>
          <w:p w:rsidR="00AE1F8F" w:rsidRDefault="00947881" w:rsidP="00947881">
            <w:pPr>
              <w:pStyle w:val="211"/>
              <w:widowControl w:val="0"/>
              <w:snapToGrid w:val="0"/>
              <w:spacing w:after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947881">
              <w:rPr>
                <w:rFonts w:ascii="Times New Roman" w:hAnsi="Times New Roman"/>
                <w:bCs/>
                <w:sz w:val="24"/>
                <w:szCs w:val="24"/>
              </w:rPr>
              <w:t>выполнять  химическую (перманентную)  завивки волос с использованием современных технологий и тенденций моды;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pStyle w:val="a3"/>
              <w:snapToGri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практике, аттестационном листе и характеристике, тетради для анализа.</w:t>
            </w:r>
          </w:p>
        </w:tc>
      </w:tr>
      <w:tr w:rsidR="00AE1F8F" w:rsidTr="00A63880">
        <w:trPr>
          <w:cantSplit/>
          <w:trHeight w:val="125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Pr="00947881" w:rsidRDefault="007D2522" w:rsidP="00947881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 w:rsidRPr="005731B6">
              <w:rPr>
                <w:rFonts w:cs="Times New Roman"/>
                <w:bCs/>
                <w:sz w:val="24"/>
                <w:szCs w:val="24"/>
              </w:rPr>
              <w:t>ПК 1.4. </w:t>
            </w:r>
            <w:r w:rsidR="00947881" w:rsidRPr="00947881">
              <w:rPr>
                <w:rFonts w:cs="Times New Roman"/>
                <w:bCs/>
                <w:sz w:val="24"/>
                <w:szCs w:val="24"/>
              </w:rPr>
              <w:t>Проводить консультации по подбору профессиональных средств для домашнего использования.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559B" w:rsidRPr="00892BAF" w:rsidRDefault="00AE1F8F" w:rsidP="00E32A3D">
            <w:pPr>
              <w:snapToGrid w:val="0"/>
              <w:spacing w:before="0" w:after="0"/>
              <w:rPr>
                <w:rFonts w:cs="Times New Roman"/>
                <w:sz w:val="24"/>
                <w:szCs w:val="24"/>
              </w:rPr>
            </w:pPr>
            <w:r w:rsidRPr="00892BAF">
              <w:rPr>
                <w:sz w:val="24"/>
                <w:szCs w:val="24"/>
              </w:rPr>
              <w:t xml:space="preserve">- </w:t>
            </w:r>
            <w:r w:rsidR="00947881" w:rsidRPr="00947881">
              <w:rPr>
                <w:rFonts w:cs="Times New Roman"/>
                <w:bCs/>
                <w:sz w:val="24"/>
                <w:szCs w:val="24"/>
              </w:rPr>
              <w:t>консультировать по подбору профессиональных средств для домашнего использования</w:t>
            </w:r>
            <w:r w:rsidR="00A0559B" w:rsidRPr="00892BAF">
              <w:rPr>
                <w:rFonts w:cs="Times New Roman"/>
                <w:sz w:val="24"/>
                <w:szCs w:val="24"/>
              </w:rPr>
              <w:t>;</w:t>
            </w:r>
          </w:p>
          <w:p w:rsidR="00AE1F8F" w:rsidRPr="00892BAF" w:rsidRDefault="00AE1F8F" w:rsidP="00947881">
            <w:pPr>
              <w:snapToGrid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Default="00AE1F8F" w:rsidP="005A1385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отчете по практике и характеристике.</w:t>
            </w:r>
          </w:p>
        </w:tc>
      </w:tr>
      <w:tr w:rsidR="00AE1F8F" w:rsidTr="00A63880">
        <w:trPr>
          <w:cantSplit/>
          <w:trHeight w:val="196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Pr="00C37776" w:rsidRDefault="007D2522" w:rsidP="005731B6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C37776">
              <w:rPr>
                <w:rFonts w:cs="Times New Roman"/>
                <w:bCs/>
                <w:sz w:val="24"/>
                <w:szCs w:val="24"/>
              </w:rPr>
              <w:lastRenderedPageBreak/>
              <w:t>ПК 2.1. </w:t>
            </w:r>
            <w:r w:rsidR="00947881" w:rsidRPr="00947881">
              <w:rPr>
                <w:rFonts w:cs="Times New Roman"/>
                <w:bCs/>
                <w:sz w:val="24"/>
                <w:szCs w:val="24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47881" w:rsidRPr="00947881" w:rsidRDefault="00947881" w:rsidP="00947881">
            <w:pPr>
              <w:pStyle w:val="a3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34"/>
                <w:tab w:val="left" w:pos="360"/>
              </w:tabs>
              <w:suppressAutoHyphens/>
              <w:autoSpaceDE w:val="0"/>
              <w:snapToGrid w:val="0"/>
              <w:spacing w:before="0" w:after="0"/>
              <w:ind w:left="34" w:firstLine="0"/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</w:pPr>
            <w:r w:rsidRPr="00947881"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  <w:t>организация рабочего места с соблюдением правил санитарии и гигиены, требований безопасности;</w:t>
            </w:r>
          </w:p>
          <w:p w:rsidR="00947881" w:rsidRPr="00947881" w:rsidRDefault="00947881" w:rsidP="00947881">
            <w:pPr>
              <w:pStyle w:val="a3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34"/>
                <w:tab w:val="left" w:pos="360"/>
              </w:tabs>
              <w:suppressAutoHyphens/>
              <w:autoSpaceDE w:val="0"/>
              <w:snapToGrid w:val="0"/>
              <w:spacing w:before="0" w:after="0"/>
              <w:ind w:left="34" w:firstLine="0"/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</w:pPr>
            <w:r w:rsidRPr="00947881"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  <w:t>диагностика поверхности кожи и волос клиента, определение типажа  и потребностей клиентов;</w:t>
            </w:r>
          </w:p>
          <w:p w:rsidR="00947881" w:rsidRPr="00947881" w:rsidRDefault="00947881" w:rsidP="00947881">
            <w:pPr>
              <w:pStyle w:val="a3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34"/>
                <w:tab w:val="left" w:pos="360"/>
              </w:tabs>
              <w:suppressAutoHyphens/>
              <w:autoSpaceDE w:val="0"/>
              <w:snapToGrid w:val="0"/>
              <w:spacing w:before="0" w:after="0"/>
              <w:ind w:left="34" w:firstLine="0"/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</w:pPr>
            <w:r w:rsidRPr="00947881"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  <w:t>разработка эскизов прически и формирование образа с учетом индивидуальных особенностей клиента;</w:t>
            </w:r>
          </w:p>
          <w:p w:rsidR="00892BAF" w:rsidRPr="00053E62" w:rsidRDefault="00947881" w:rsidP="00947881">
            <w:pPr>
              <w:pStyle w:val="a3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34"/>
                <w:tab w:val="left" w:pos="360"/>
              </w:tabs>
              <w:suppressAutoHyphens/>
              <w:autoSpaceDE w:val="0"/>
              <w:snapToGrid w:val="0"/>
              <w:spacing w:before="0" w:after="0"/>
              <w:ind w:left="34" w:firstLine="0"/>
              <w:contextualSpacing w:val="0"/>
              <w:rPr>
                <w:color w:val="000000"/>
                <w:sz w:val="24"/>
                <w:szCs w:val="24"/>
              </w:rPr>
            </w:pPr>
            <w:r w:rsidRPr="00947881">
              <w:rPr>
                <w:rFonts w:eastAsia="Times New Roman" w:cs="Times New Roman"/>
                <w:bCs/>
                <w:sz w:val="24"/>
                <w:szCs w:val="24"/>
                <w:lang w:eastAsia="ar-SA"/>
              </w:rPr>
              <w:t xml:space="preserve">выполнение классических причесок различного назначения.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Pr="00053E62" w:rsidRDefault="00AE1F8F" w:rsidP="005A1385">
            <w:pPr>
              <w:rPr>
                <w:sz w:val="24"/>
                <w:szCs w:val="24"/>
              </w:rPr>
            </w:pPr>
            <w:r w:rsidRPr="00053E62">
              <w:rPr>
                <w:sz w:val="24"/>
                <w:szCs w:val="24"/>
              </w:rPr>
              <w:t xml:space="preserve">В отчете по практике, аттестационном листе и характеристике, дневнике. </w:t>
            </w:r>
          </w:p>
        </w:tc>
      </w:tr>
      <w:tr w:rsidR="00AE1F8F" w:rsidTr="00A63880">
        <w:trPr>
          <w:cantSplit/>
          <w:trHeight w:val="204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Pr="00053E62" w:rsidRDefault="005731B6" w:rsidP="005731B6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C37776">
              <w:rPr>
                <w:rFonts w:cs="Times New Roman"/>
                <w:bCs/>
                <w:sz w:val="24"/>
                <w:szCs w:val="24"/>
              </w:rPr>
              <w:t>ПК 2.2. </w:t>
            </w:r>
            <w:r w:rsidR="009130F3" w:rsidRPr="009130F3">
              <w:rPr>
                <w:rFonts w:cs="Times New Roman"/>
                <w:bCs/>
                <w:sz w:val="24"/>
                <w:szCs w:val="24"/>
              </w:rPr>
              <w:t>Изготовлять постижерные изделия из натуральных и искусственных волос с учетом потребностей клиента.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92BAF" w:rsidRPr="00053E62" w:rsidRDefault="009130F3" w:rsidP="00E32A3D">
            <w:pPr>
              <w:widowControl w:val="0"/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- </w:t>
            </w:r>
            <w:r w:rsidRPr="009130F3">
              <w:rPr>
                <w:rFonts w:eastAsia="Times New Roman" w:cs="Times New Roman"/>
                <w:bCs/>
                <w:sz w:val="24"/>
                <w:szCs w:val="24"/>
              </w:rPr>
              <w:t>моделирование и изготовление постижерных изделий из натуральных и искусственных волос.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Pr="00053E62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 w:rsidRPr="00053E62">
              <w:rPr>
                <w:sz w:val="24"/>
                <w:szCs w:val="24"/>
              </w:rPr>
              <w:t xml:space="preserve">В отчете по практике, аттестационном листе и характеристике, дневнике, тетради для анализа. </w:t>
            </w:r>
          </w:p>
        </w:tc>
      </w:tr>
      <w:tr w:rsidR="00AE1F8F" w:rsidTr="00A63880">
        <w:trPr>
          <w:cantSplit/>
          <w:trHeight w:val="204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Pr="008D691F" w:rsidRDefault="005731B6" w:rsidP="006D1F75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/>
                <w:bCs/>
                <w:sz w:val="24"/>
                <w:szCs w:val="24"/>
                <w:highlight w:val="yellow"/>
              </w:rPr>
            </w:pPr>
            <w:r w:rsidRPr="00C37776">
              <w:rPr>
                <w:rFonts w:cs="Times New Roman"/>
                <w:sz w:val="24"/>
                <w:szCs w:val="24"/>
              </w:rPr>
              <w:t>ПК 2.3. </w:t>
            </w:r>
            <w:r w:rsidR="009130F3" w:rsidRPr="009130F3">
              <w:rPr>
                <w:rFonts w:cs="Times New Roman"/>
                <w:bCs/>
                <w:sz w:val="24"/>
                <w:szCs w:val="24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0F3" w:rsidRPr="009130F3" w:rsidRDefault="00053E62" w:rsidP="009130F3">
            <w:pPr>
              <w:spacing w:before="0" w:after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053E62">
              <w:rPr>
                <w:rFonts w:eastAsia="Times New Roman" w:cs="Times New Roman"/>
                <w:bCs/>
                <w:sz w:val="24"/>
                <w:szCs w:val="24"/>
              </w:rPr>
              <w:t xml:space="preserve">- </w:t>
            </w:r>
            <w:r w:rsidR="009130F3" w:rsidRPr="009130F3">
              <w:rPr>
                <w:rFonts w:eastAsia="Times New Roman" w:cs="Times New Roman"/>
                <w:bCs/>
                <w:sz w:val="24"/>
                <w:szCs w:val="24"/>
              </w:rPr>
              <w:t>выполнение сложных причесок на волосах различной длины с применением  украшений и постижерных изделий;</w:t>
            </w:r>
          </w:p>
          <w:p w:rsidR="009130F3" w:rsidRPr="009130F3" w:rsidRDefault="009130F3" w:rsidP="009130F3">
            <w:pPr>
              <w:spacing w:before="0" w:after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9130F3">
              <w:rPr>
                <w:rFonts w:eastAsia="Times New Roman" w:cs="Times New Roman"/>
                <w:bCs/>
                <w:sz w:val="24"/>
                <w:szCs w:val="24"/>
              </w:rPr>
              <w:t>обсуждение с клиентом качества выполненной услуги;</w:t>
            </w:r>
          </w:p>
          <w:p w:rsidR="00892BAF" w:rsidRPr="00053E62" w:rsidRDefault="009130F3" w:rsidP="009130F3">
            <w:pPr>
              <w:widowControl w:val="0"/>
              <w:numPr>
                <w:ilvl w:val="0"/>
                <w:numId w:val="13"/>
              </w:numPr>
              <w:suppressAutoHyphens/>
              <w:autoSpaceDE w:val="0"/>
              <w:spacing w:before="0" w:after="0"/>
              <w:ind w:left="34" w:hanging="34"/>
              <w:rPr>
                <w:sz w:val="24"/>
                <w:szCs w:val="24"/>
              </w:rPr>
            </w:pPr>
            <w:r w:rsidRPr="009130F3">
              <w:rPr>
                <w:rFonts w:eastAsia="Times New Roman" w:cs="Times New Roman"/>
                <w:bCs/>
                <w:sz w:val="24"/>
                <w:szCs w:val="24"/>
              </w:rPr>
              <w:t xml:space="preserve"> консультирование по подбору профессиональных средств для домашнего использования.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Pr="00053E62" w:rsidRDefault="00AE1F8F" w:rsidP="005A1385">
            <w:pPr>
              <w:pStyle w:val="a3"/>
              <w:snapToGrid w:val="0"/>
              <w:ind w:left="0"/>
              <w:rPr>
                <w:color w:val="000000"/>
                <w:sz w:val="24"/>
                <w:szCs w:val="24"/>
              </w:rPr>
            </w:pPr>
            <w:r w:rsidRPr="00053E62">
              <w:rPr>
                <w:sz w:val="24"/>
                <w:szCs w:val="24"/>
              </w:rPr>
              <w:t>В отчете по практике, аттестационном листе и характеристике, тетради для анализа.</w:t>
            </w:r>
          </w:p>
        </w:tc>
      </w:tr>
      <w:tr w:rsidR="00AE1F8F" w:rsidTr="00A63880">
        <w:trPr>
          <w:cantSplit/>
          <w:trHeight w:val="181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Pr="009130F3" w:rsidRDefault="005731B6" w:rsidP="009130F3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71723D">
              <w:rPr>
                <w:rFonts w:cs="Times New Roman"/>
                <w:sz w:val="24"/>
                <w:szCs w:val="24"/>
              </w:rPr>
              <w:t>ПК 3.1. </w:t>
            </w:r>
            <w:r w:rsidR="009130F3" w:rsidRPr="009130F3">
              <w:rPr>
                <w:rFonts w:eastAsia="Times New Roman" w:cs="Times New Roman"/>
                <w:color w:val="000000"/>
                <w:sz w:val="24"/>
                <w:szCs w:val="24"/>
              </w:rPr>
              <w:t>Создавать имидж клиента на основе анализа индивидуальных особенностей и его потребностей.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75C5" w:rsidRPr="0071723D" w:rsidRDefault="009130F3" w:rsidP="00E32A3D">
            <w:pPr>
              <w:widowControl w:val="0"/>
              <w:numPr>
                <w:ilvl w:val="0"/>
                <w:numId w:val="14"/>
              </w:numPr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9130F3">
              <w:rPr>
                <w:sz w:val="24"/>
                <w:szCs w:val="24"/>
              </w:rPr>
              <w:t>Создавать имидж клиента на основе анализа индивидуальных особенностей и потребностей.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Pr="0071723D" w:rsidRDefault="00AE1F8F" w:rsidP="005A1385">
            <w:pPr>
              <w:rPr>
                <w:sz w:val="24"/>
                <w:szCs w:val="24"/>
              </w:rPr>
            </w:pPr>
            <w:r w:rsidRPr="0071723D">
              <w:rPr>
                <w:sz w:val="24"/>
                <w:szCs w:val="24"/>
              </w:rPr>
              <w:t>В отчете по практике и характеристике.</w:t>
            </w:r>
          </w:p>
        </w:tc>
      </w:tr>
      <w:tr w:rsidR="00AE1F8F" w:rsidTr="00A63880">
        <w:trPr>
          <w:cantSplit/>
          <w:trHeight w:val="1417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0F3" w:rsidRPr="009130F3" w:rsidRDefault="005731B6" w:rsidP="009130F3">
            <w:pPr>
              <w:spacing w:before="0" w:after="0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7C7457">
              <w:rPr>
                <w:rFonts w:cs="Times New Roman"/>
                <w:sz w:val="24"/>
                <w:szCs w:val="24"/>
              </w:rPr>
              <w:t>ПК 3.2. </w:t>
            </w:r>
            <w:r w:rsidR="009130F3" w:rsidRPr="009130F3">
              <w:rPr>
                <w:rFonts w:eastAsia="Times New Roman" w:cs="Times New Roman"/>
                <w:color w:val="000000"/>
                <w:sz w:val="24"/>
                <w:szCs w:val="24"/>
              </w:rPr>
              <w:t>Разрабатывать концепцию художественного образа на основании заказа.</w:t>
            </w:r>
          </w:p>
          <w:p w:rsidR="00AE1F8F" w:rsidRPr="007C7457" w:rsidRDefault="00AE1F8F" w:rsidP="00C675C5">
            <w:pPr>
              <w:spacing w:before="0"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0F3" w:rsidRPr="009130F3" w:rsidRDefault="009130F3" w:rsidP="009130F3">
            <w:pPr>
              <w:widowControl w:val="0"/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130F3">
              <w:rPr>
                <w:sz w:val="24"/>
                <w:szCs w:val="24"/>
              </w:rPr>
              <w:t xml:space="preserve">выполнение конкурсных и подиумных работ в сфере парикмахерского искусства; </w:t>
            </w:r>
          </w:p>
          <w:p w:rsidR="008D691F" w:rsidRPr="007C7457" w:rsidRDefault="009130F3" w:rsidP="009130F3">
            <w:pPr>
              <w:widowControl w:val="0"/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9130F3">
              <w:rPr>
                <w:sz w:val="24"/>
                <w:szCs w:val="24"/>
              </w:rPr>
              <w:t>разрабатывать концепцию художественных образов.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Pr="007C7457" w:rsidRDefault="00AE1F8F" w:rsidP="005A1385">
            <w:pPr>
              <w:rPr>
                <w:sz w:val="24"/>
                <w:szCs w:val="24"/>
              </w:rPr>
            </w:pPr>
            <w:r w:rsidRPr="007C7457">
              <w:rPr>
                <w:sz w:val="24"/>
                <w:szCs w:val="24"/>
              </w:rPr>
              <w:t>В отчете по практике и дневнике.</w:t>
            </w:r>
          </w:p>
        </w:tc>
      </w:tr>
      <w:tr w:rsidR="00AE1F8F" w:rsidTr="00A63880">
        <w:trPr>
          <w:cantSplit/>
          <w:trHeight w:val="150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1F8F" w:rsidRPr="0071723D" w:rsidRDefault="005731B6" w:rsidP="0071723D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sz w:val="24"/>
                <w:szCs w:val="24"/>
              </w:rPr>
            </w:pPr>
            <w:r w:rsidRPr="007C7457">
              <w:rPr>
                <w:rFonts w:cs="Times New Roman"/>
                <w:sz w:val="24"/>
                <w:szCs w:val="24"/>
              </w:rPr>
              <w:lastRenderedPageBreak/>
              <w:t>ПК 3.3. </w:t>
            </w:r>
            <w:r w:rsidR="009130F3" w:rsidRPr="009130F3">
              <w:rPr>
                <w:rFonts w:eastAsia="Times New Roman" w:cs="Times New Roman"/>
                <w:color w:val="000000"/>
                <w:sz w:val="24"/>
                <w:szCs w:val="24"/>
              </w:rPr>
              <w:t>Выполнять художественные образы на основе разработанной концепции.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C7457" w:rsidRPr="007C7457" w:rsidRDefault="007C7457" w:rsidP="00E32A3D">
            <w:pPr>
              <w:widowControl w:val="0"/>
              <w:numPr>
                <w:ilvl w:val="0"/>
                <w:numId w:val="15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7C7457">
              <w:rPr>
                <w:sz w:val="24"/>
                <w:szCs w:val="24"/>
              </w:rPr>
              <w:t>подготовка портфолио;</w:t>
            </w:r>
          </w:p>
          <w:p w:rsidR="00C675C5" w:rsidRPr="007C7457" w:rsidRDefault="00C675C5" w:rsidP="009130F3">
            <w:pPr>
              <w:widowControl w:val="0"/>
              <w:suppressAutoHyphens/>
              <w:autoSpaceDE w:val="0"/>
              <w:spacing w:before="0" w:after="0"/>
              <w:ind w:left="360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F8F" w:rsidRPr="007C7457" w:rsidRDefault="00AE1F8F" w:rsidP="007C7457">
            <w:pPr>
              <w:snapToGrid w:val="0"/>
              <w:rPr>
                <w:sz w:val="24"/>
                <w:szCs w:val="24"/>
              </w:rPr>
            </w:pPr>
            <w:r w:rsidRPr="007C7457">
              <w:rPr>
                <w:sz w:val="24"/>
                <w:szCs w:val="24"/>
              </w:rPr>
              <w:t>В отчете по практике.</w:t>
            </w:r>
          </w:p>
        </w:tc>
      </w:tr>
      <w:tr w:rsidR="009130F3" w:rsidTr="00A63880">
        <w:trPr>
          <w:cantSplit/>
          <w:trHeight w:val="221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0F3" w:rsidRPr="007C7457" w:rsidRDefault="009130F3" w:rsidP="0071723D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sz w:val="24"/>
                <w:szCs w:val="24"/>
              </w:rPr>
            </w:pPr>
            <w:r w:rsidRPr="009130F3">
              <w:rPr>
                <w:rFonts w:cs="Times New Roman"/>
                <w:sz w:val="24"/>
                <w:szCs w:val="24"/>
              </w:rPr>
              <w:t>ПК 3.4. Разрабатывать предложения по повышению качества обслуживания клиентов.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130F3" w:rsidRPr="009130F3" w:rsidRDefault="009130F3" w:rsidP="009130F3">
            <w:pPr>
              <w:widowControl w:val="0"/>
              <w:numPr>
                <w:ilvl w:val="0"/>
                <w:numId w:val="15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9130F3">
              <w:rPr>
                <w:sz w:val="24"/>
                <w:szCs w:val="24"/>
              </w:rPr>
              <w:t>анализировать рынок парикмахерских услуг;</w:t>
            </w:r>
          </w:p>
          <w:p w:rsidR="009130F3" w:rsidRPr="009130F3" w:rsidRDefault="009130F3" w:rsidP="009130F3">
            <w:pPr>
              <w:widowControl w:val="0"/>
              <w:numPr>
                <w:ilvl w:val="0"/>
                <w:numId w:val="15"/>
              </w:numPr>
              <w:tabs>
                <w:tab w:val="left" w:pos="360"/>
              </w:tabs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9130F3">
              <w:rPr>
                <w:sz w:val="24"/>
                <w:szCs w:val="24"/>
              </w:rPr>
              <w:t>продвижение профессиональных услуг и товаров;</w:t>
            </w:r>
          </w:p>
          <w:p w:rsidR="009130F3" w:rsidRPr="007C7457" w:rsidRDefault="009130F3" w:rsidP="009130F3">
            <w:pPr>
              <w:widowControl w:val="0"/>
              <w:numPr>
                <w:ilvl w:val="0"/>
                <w:numId w:val="15"/>
              </w:numPr>
              <w:suppressAutoHyphens/>
              <w:autoSpaceDE w:val="0"/>
              <w:spacing w:before="0" w:after="0"/>
              <w:rPr>
                <w:sz w:val="24"/>
                <w:szCs w:val="24"/>
              </w:rPr>
            </w:pPr>
            <w:r w:rsidRPr="009130F3">
              <w:rPr>
                <w:sz w:val="24"/>
                <w:szCs w:val="24"/>
              </w:rPr>
              <w:t>применение стандартов обслуживания.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0F3" w:rsidRPr="007C7457" w:rsidRDefault="009130F3" w:rsidP="007C7457">
            <w:pPr>
              <w:snapToGrid w:val="0"/>
              <w:rPr>
                <w:sz w:val="24"/>
                <w:szCs w:val="24"/>
              </w:rPr>
            </w:pPr>
            <w:r w:rsidRPr="009130F3">
              <w:rPr>
                <w:sz w:val="24"/>
                <w:szCs w:val="24"/>
              </w:rPr>
              <w:t>В отчете по практике, аттестационном листе и характеристике, тетради для анализа.</w:t>
            </w:r>
          </w:p>
        </w:tc>
      </w:tr>
    </w:tbl>
    <w:p w:rsidR="00AE1F8F" w:rsidRDefault="00AE1F8F" w:rsidP="00AE1F8F">
      <w:pPr>
        <w:pStyle w:val="210"/>
        <w:pageBreakBefore/>
        <w:tabs>
          <w:tab w:val="left" w:pos="1429"/>
        </w:tabs>
        <w:spacing w:line="276" w:lineRule="auto"/>
        <w:ind w:left="786" w:firstLine="0"/>
        <w:rPr>
          <w:color w:val="000000"/>
          <w:sz w:val="28"/>
        </w:rPr>
      </w:pPr>
      <w:r w:rsidRPr="004E7977">
        <w:rPr>
          <w:color w:val="000000"/>
          <w:sz w:val="28"/>
        </w:rPr>
        <w:lastRenderedPageBreak/>
        <w:t>Формирование общих компетенций (ОК</w:t>
      </w:r>
      <w:r>
        <w:rPr>
          <w:color w:val="000000"/>
          <w:sz w:val="28"/>
        </w:rPr>
        <w:t>)</w:t>
      </w:r>
    </w:p>
    <w:tbl>
      <w:tblPr>
        <w:tblpPr w:leftFromText="180" w:rightFromText="180" w:vertAnchor="page" w:horzAnchor="page" w:tblpX="2003" w:tblpY="2087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9"/>
        <w:gridCol w:w="1843"/>
        <w:gridCol w:w="4394"/>
        <w:gridCol w:w="1701"/>
      </w:tblGrid>
      <w:tr w:rsidR="009130F3" w:rsidTr="009130F3">
        <w:trPr>
          <w:trHeight w:val="173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ind w:left="113" w:right="113"/>
              <w:jc w:val="center"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Код </w:t>
            </w:r>
          </w:p>
          <w:p w:rsidR="009130F3" w:rsidRPr="005B648E" w:rsidRDefault="009130F3" w:rsidP="009130F3">
            <w:pPr>
              <w:suppressAutoHyphens/>
              <w:ind w:left="113" w:right="113"/>
              <w:jc w:val="center"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jc w:val="center"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Формулировка компетенции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jc w:val="center"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Знания,      умения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jc w:val="center"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Результат должен найти отражение</w:t>
            </w:r>
          </w:p>
        </w:tc>
      </w:tr>
      <w:tr w:rsidR="009130F3" w:rsidTr="009130F3">
        <w:trPr>
          <w:trHeight w:val="1895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01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составить план действия; определить необходимые ресурсы;</w:t>
            </w:r>
          </w:p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A63880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</w:t>
            </w:r>
            <w:r w:rsidR="00A63880">
              <w:rPr>
                <w:b/>
                <w:bCs/>
                <w:sz w:val="24"/>
                <w:szCs w:val="24"/>
                <w:u w:color="FF0000"/>
              </w:rPr>
              <w:t>,</w:t>
            </w: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 характеристике, дневнике.</w:t>
            </w:r>
          </w:p>
        </w:tc>
      </w:tr>
      <w:tr w:rsidR="009130F3" w:rsidTr="009130F3">
        <w:trPr>
          <w:trHeight w:val="2330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1895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lastRenderedPageBreak/>
              <w:t>ОК 02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132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1140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03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172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509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04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 xml:space="preserve">Работать в коллективе и команде, эффективно взаимодействовать с коллегами, </w:t>
            </w:r>
            <w:r w:rsidRPr="005B648E">
              <w:rPr>
                <w:sz w:val="24"/>
                <w:szCs w:val="24"/>
                <w:u w:color="FF0000"/>
              </w:rPr>
              <w:lastRenderedPageBreak/>
              <w:t>руководством, клиентами.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lastRenderedPageBreak/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991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1002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lastRenderedPageBreak/>
              <w:t>ОК 05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Умения:</w:t>
            </w:r>
            <w:r w:rsidRPr="005B648E">
              <w:rPr>
                <w:sz w:val="24"/>
                <w:szCs w:val="24"/>
                <w:u w:color="FF0000"/>
              </w:rPr>
              <w:t xml:space="preserve">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121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615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06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Умения:</w:t>
            </w:r>
            <w:r w:rsidRPr="005B648E">
              <w:rPr>
                <w:sz w:val="24"/>
                <w:szCs w:val="24"/>
                <w:u w:color="FF0000"/>
              </w:rPr>
              <w:t xml:space="preserve"> описывать значимость своей профессии (специальности)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138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982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07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 xml:space="preserve">Содействовать сохранению окружающей среды, ресурсосбережению, эффективно </w:t>
            </w:r>
            <w:r w:rsidRPr="005B648E">
              <w:rPr>
                <w:sz w:val="24"/>
                <w:szCs w:val="24"/>
                <w:u w:color="FF0000"/>
              </w:rPr>
              <w:lastRenderedPageBreak/>
              <w:t>действовать в чрезвычайных ситуациях.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lastRenderedPageBreak/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228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1267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lastRenderedPageBreak/>
              <w:t>ОК 08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430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983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09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956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Знания: </w:t>
            </w:r>
            <w:r w:rsidRPr="005B648E">
              <w:rPr>
                <w:sz w:val="24"/>
                <w:szCs w:val="24"/>
                <w:u w:color="FF0000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1895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lastRenderedPageBreak/>
              <w:t>ОК 10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2227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/>
              <w:jc w:val="center"/>
              <w:rPr>
                <w:sz w:val="24"/>
                <w:szCs w:val="24"/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Знания:</w:t>
            </w:r>
            <w:r w:rsidRPr="005B648E">
              <w:rPr>
                <w:sz w:val="24"/>
                <w:szCs w:val="24"/>
                <w:u w:color="FF0000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</w:p>
        </w:tc>
      </w:tr>
      <w:tr w:rsidR="009130F3" w:rsidTr="009130F3">
        <w:trPr>
          <w:trHeight w:val="1692"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9130F3" w:rsidP="009130F3">
            <w:pPr>
              <w:ind w:left="113" w:right="113"/>
              <w:jc w:val="center"/>
              <w:rPr>
                <w:sz w:val="24"/>
                <w:szCs w:val="24"/>
                <w:u w:color="FF0000"/>
              </w:rPr>
            </w:pPr>
            <w:r w:rsidRPr="005B648E">
              <w:rPr>
                <w:sz w:val="24"/>
                <w:szCs w:val="24"/>
                <w:u w:color="FF0000"/>
              </w:rPr>
              <w:t>ОК 11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Pr="005B648E" w:rsidRDefault="00A63880" w:rsidP="009130F3">
            <w:pPr>
              <w:suppressAutoHyphens/>
              <w:rPr>
                <w:sz w:val="24"/>
                <w:szCs w:val="24"/>
                <w:u w:color="FF0000"/>
              </w:rPr>
            </w:pPr>
            <w:r>
              <w:rPr>
                <w:sz w:val="24"/>
                <w:szCs w:val="24"/>
                <w:u w:color="FF0000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 xml:space="preserve">Умения: </w:t>
            </w:r>
            <w:r w:rsidRPr="005B648E">
              <w:rPr>
                <w:sz w:val="24"/>
                <w:szCs w:val="24"/>
                <w:u w:color="FF0000"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5B648E" w:rsidRDefault="009130F3" w:rsidP="009130F3">
            <w:pPr>
              <w:suppressAutoHyphens/>
              <w:rPr>
                <w:b/>
                <w:bCs/>
                <w:sz w:val="24"/>
                <w:szCs w:val="24"/>
                <w:u w:color="FF0000"/>
              </w:rPr>
            </w:pPr>
            <w:r w:rsidRPr="005B648E">
              <w:rPr>
                <w:b/>
                <w:bCs/>
                <w:sz w:val="24"/>
                <w:szCs w:val="24"/>
                <w:u w:color="FF0000"/>
              </w:rPr>
              <w:t>В отчете по практике, аттестационном листе и характеристике, дневнике.</w:t>
            </w:r>
          </w:p>
        </w:tc>
      </w:tr>
      <w:tr w:rsidR="009130F3" w:rsidTr="009130F3">
        <w:trPr>
          <w:trHeight w:val="1297"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Default="009130F3" w:rsidP="009130F3">
            <w:pPr>
              <w:ind w:left="113" w:right="113"/>
              <w:jc w:val="center"/>
              <w:rPr>
                <w:u w:color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F3" w:rsidRDefault="009130F3" w:rsidP="009130F3">
            <w:pPr>
              <w:suppressAutoHyphens/>
              <w:rPr>
                <w:u w:color="FF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Pr="006E75FE" w:rsidRDefault="009130F3" w:rsidP="009130F3">
            <w:pPr>
              <w:suppressAutoHyphens/>
              <w:rPr>
                <w:sz w:val="24"/>
                <w:szCs w:val="24"/>
                <w:u w:color="FF0000"/>
              </w:rPr>
            </w:pPr>
            <w:r w:rsidRPr="006E75FE">
              <w:rPr>
                <w:b/>
                <w:bCs/>
                <w:sz w:val="24"/>
                <w:szCs w:val="24"/>
                <w:u w:color="FF0000"/>
              </w:rPr>
              <w:t>Знание:</w:t>
            </w:r>
            <w:r w:rsidRPr="006E75FE">
              <w:rPr>
                <w:sz w:val="24"/>
                <w:szCs w:val="24"/>
                <w:u w:color="FF0000"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30F3" w:rsidRDefault="009130F3" w:rsidP="009130F3">
            <w:pPr>
              <w:suppressAutoHyphens/>
              <w:rPr>
                <w:b/>
                <w:bCs/>
                <w:u w:color="FF0000"/>
              </w:rPr>
            </w:pPr>
          </w:p>
        </w:tc>
      </w:tr>
    </w:tbl>
    <w:p w:rsidR="003F2471" w:rsidRPr="00A63880" w:rsidRDefault="003F2471" w:rsidP="003F2471">
      <w:pPr>
        <w:pStyle w:val="3"/>
        <w:pageBreakBefore/>
        <w:tabs>
          <w:tab w:val="left" w:pos="0"/>
        </w:tabs>
        <w:spacing w:line="240" w:lineRule="auto"/>
        <w:jc w:val="right"/>
        <w:rPr>
          <w:i/>
          <w:color w:val="auto"/>
          <w:szCs w:val="28"/>
        </w:rPr>
      </w:pPr>
      <w:r w:rsidRPr="00A63880">
        <w:rPr>
          <w:i/>
          <w:color w:val="auto"/>
          <w:szCs w:val="28"/>
        </w:rPr>
        <w:lastRenderedPageBreak/>
        <w:t>Приложение 1</w:t>
      </w:r>
    </w:p>
    <w:p w:rsidR="003F2471" w:rsidRPr="003F2471" w:rsidRDefault="003F2471" w:rsidP="003F2471">
      <w:pPr>
        <w:spacing w:line="240" w:lineRule="auto"/>
        <w:jc w:val="center"/>
        <w:rPr>
          <w:sz w:val="24"/>
          <w:szCs w:val="24"/>
        </w:rPr>
      </w:pPr>
      <w:r w:rsidRPr="003F2471">
        <w:rPr>
          <w:sz w:val="24"/>
          <w:szCs w:val="24"/>
        </w:rPr>
        <w:t>ШАБЛОН ТИТУЛЬНОГО ЛИСТА</w:t>
      </w:r>
    </w:p>
    <w:p w:rsidR="003F2471" w:rsidRPr="003F2471" w:rsidRDefault="003F2471" w:rsidP="003F2471">
      <w:pPr>
        <w:spacing w:line="240" w:lineRule="auto"/>
        <w:rPr>
          <w:sz w:val="24"/>
          <w:szCs w:val="24"/>
        </w:rPr>
      </w:pPr>
      <w:r w:rsidRPr="003F2471">
        <w:rPr>
          <w:sz w:val="24"/>
          <w:szCs w:val="24"/>
        </w:rPr>
        <w:t>___________________________________________________________________</w:t>
      </w:r>
    </w:p>
    <w:p w:rsidR="003F2471" w:rsidRPr="003F2471" w:rsidRDefault="003F2471" w:rsidP="003F2471">
      <w:pPr>
        <w:pStyle w:val="32"/>
        <w:ind w:left="0" w:right="-82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>ГОСУДАРСТВЕННОЕ АВТОНОМНОЕ</w:t>
      </w:r>
      <w:r w:rsidR="00A63880">
        <w:rPr>
          <w:b/>
          <w:sz w:val="24"/>
          <w:szCs w:val="24"/>
        </w:rPr>
        <w:t xml:space="preserve"> </w:t>
      </w:r>
      <w:r w:rsidR="009130F3">
        <w:rPr>
          <w:b/>
          <w:sz w:val="24"/>
          <w:szCs w:val="24"/>
        </w:rPr>
        <w:t xml:space="preserve">ПРОФЕССИОНАЛЬНОЕ </w:t>
      </w:r>
      <w:r w:rsidRPr="003F2471">
        <w:rPr>
          <w:b/>
          <w:sz w:val="24"/>
          <w:szCs w:val="24"/>
        </w:rPr>
        <w:t xml:space="preserve">ОБРАЗОВАТЕЛЬНОЕ УЧРЕЖДЕНИЕ </w:t>
      </w:r>
    </w:p>
    <w:p w:rsidR="003F2471" w:rsidRPr="003F2471" w:rsidRDefault="003F2471" w:rsidP="003F2471">
      <w:pPr>
        <w:pStyle w:val="32"/>
        <w:ind w:left="0" w:right="-82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>МОСКОВСКОЙ ОБЛАСТИ</w:t>
      </w:r>
    </w:p>
    <w:p w:rsidR="003F2471" w:rsidRPr="003F2471" w:rsidRDefault="003F2471" w:rsidP="003F2471">
      <w:pPr>
        <w:pStyle w:val="32"/>
        <w:ind w:left="0" w:right="-82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>«ГУБЕРНСКИЙКОЛЛЕДЖ»</w:t>
      </w:r>
    </w:p>
    <w:p w:rsidR="003F2471" w:rsidRPr="003F2471" w:rsidRDefault="003F2471" w:rsidP="003F2471">
      <w:pPr>
        <w:spacing w:line="240" w:lineRule="auto"/>
        <w:rPr>
          <w:sz w:val="24"/>
          <w:szCs w:val="24"/>
        </w:rPr>
      </w:pPr>
    </w:p>
    <w:p w:rsidR="003F2471" w:rsidRPr="003F2471" w:rsidRDefault="003F2471" w:rsidP="003F2471">
      <w:pPr>
        <w:spacing w:line="240" w:lineRule="auto"/>
        <w:rPr>
          <w:sz w:val="24"/>
          <w:szCs w:val="24"/>
        </w:rPr>
      </w:pPr>
    </w:p>
    <w:p w:rsidR="003F2471" w:rsidRPr="003F2471" w:rsidRDefault="003F2471" w:rsidP="003F2471">
      <w:pPr>
        <w:pStyle w:val="32"/>
        <w:ind w:left="0" w:right="-82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>ОТЧЕТ</w:t>
      </w:r>
    </w:p>
    <w:p w:rsidR="003F2471" w:rsidRPr="003F2471" w:rsidRDefault="003F2471" w:rsidP="003F2471">
      <w:pPr>
        <w:spacing w:line="240" w:lineRule="auto"/>
        <w:jc w:val="center"/>
        <w:rPr>
          <w:b/>
          <w:sz w:val="24"/>
          <w:szCs w:val="24"/>
        </w:rPr>
      </w:pPr>
      <w:r w:rsidRPr="003F2471">
        <w:rPr>
          <w:b/>
          <w:sz w:val="24"/>
          <w:szCs w:val="24"/>
        </w:rPr>
        <w:t xml:space="preserve">ПО ПРЕДДИПЛОМНОЙ  ПРАКТИКЕ </w:t>
      </w:r>
    </w:p>
    <w:p w:rsidR="003F2471" w:rsidRPr="003F2471" w:rsidRDefault="003F2471" w:rsidP="003F2471">
      <w:pPr>
        <w:spacing w:line="240" w:lineRule="auto"/>
        <w:rPr>
          <w:b/>
          <w:sz w:val="24"/>
          <w:szCs w:val="24"/>
        </w:rPr>
      </w:pPr>
    </w:p>
    <w:p w:rsidR="003F2471" w:rsidRPr="003F2471" w:rsidRDefault="00E32A3D" w:rsidP="003F2471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43.02.</w:t>
      </w:r>
      <w:r w:rsidR="009130F3">
        <w:rPr>
          <w:b/>
          <w:sz w:val="24"/>
          <w:szCs w:val="24"/>
        </w:rPr>
        <w:t>13 Технология парикмахерского искусства</w:t>
      </w:r>
    </w:p>
    <w:p w:rsidR="003F2471" w:rsidRPr="003F2471" w:rsidRDefault="003F2471" w:rsidP="003F2471">
      <w:pPr>
        <w:spacing w:line="240" w:lineRule="auto"/>
        <w:rPr>
          <w:b/>
          <w:sz w:val="24"/>
          <w:szCs w:val="24"/>
        </w:rPr>
      </w:pPr>
    </w:p>
    <w:p w:rsidR="003F2471" w:rsidRPr="003F2471" w:rsidRDefault="003F2471" w:rsidP="003F2471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0" w:type="auto"/>
        <w:tblInd w:w="4786" w:type="dxa"/>
        <w:tblLayout w:type="fixed"/>
        <w:tblLook w:val="0000"/>
      </w:tblPr>
      <w:tblGrid>
        <w:gridCol w:w="5294"/>
      </w:tblGrid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pStyle w:val="32"/>
              <w:snapToGrid w:val="0"/>
              <w:ind w:left="0" w:right="-82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Студента (ки) гр. _______________</w:t>
            </w:r>
          </w:p>
          <w:p w:rsidR="003F2471" w:rsidRPr="003F2471" w:rsidRDefault="003F2471" w:rsidP="003F2471">
            <w:pPr>
              <w:pStyle w:val="32"/>
              <w:ind w:left="0" w:right="-82"/>
              <w:rPr>
                <w:b/>
                <w:sz w:val="24"/>
                <w:szCs w:val="24"/>
              </w:rPr>
            </w:pPr>
            <w:r w:rsidRPr="003F2471">
              <w:rPr>
                <w:sz w:val="24"/>
                <w:szCs w:val="24"/>
              </w:rPr>
              <w:t>________________</w:t>
            </w:r>
            <w:r w:rsidRPr="003F2471">
              <w:rPr>
                <w:b/>
                <w:sz w:val="24"/>
                <w:szCs w:val="24"/>
              </w:rPr>
              <w:t>_______________</w:t>
            </w:r>
          </w:p>
          <w:p w:rsidR="003F2471" w:rsidRPr="003F2471" w:rsidRDefault="003F2471" w:rsidP="003F2471">
            <w:pPr>
              <w:pStyle w:val="32"/>
              <w:ind w:left="0" w:right="-82"/>
              <w:rPr>
                <w:sz w:val="24"/>
                <w:szCs w:val="24"/>
                <w:vertAlign w:val="superscript"/>
              </w:rPr>
            </w:pPr>
            <w:r w:rsidRPr="003F2471">
              <w:rPr>
                <w:sz w:val="24"/>
                <w:szCs w:val="24"/>
                <w:vertAlign w:val="superscript"/>
              </w:rPr>
              <w:t>(Фамилия, И.О.)</w:t>
            </w:r>
          </w:p>
        </w:tc>
      </w:tr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snapToGrid w:val="0"/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Организация:___________________</w:t>
            </w:r>
          </w:p>
          <w:p w:rsidR="003F2471" w:rsidRPr="003F2471" w:rsidRDefault="003F2471" w:rsidP="003F2471">
            <w:pPr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_______________________________</w:t>
            </w:r>
          </w:p>
          <w:p w:rsidR="003F2471" w:rsidRPr="003F2471" w:rsidRDefault="003F2471" w:rsidP="003F2471">
            <w:pPr>
              <w:spacing w:line="240" w:lineRule="auto"/>
              <w:rPr>
                <w:sz w:val="24"/>
                <w:szCs w:val="24"/>
              </w:rPr>
            </w:pPr>
            <w:r w:rsidRPr="003F2471">
              <w:rPr>
                <w:sz w:val="24"/>
                <w:szCs w:val="24"/>
              </w:rPr>
              <w:t>Наименование места прохождения практики</w:t>
            </w:r>
          </w:p>
        </w:tc>
      </w:tr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pBdr>
                <w:bottom w:val="single" w:sz="8" w:space="1" w:color="000000"/>
              </w:pBdr>
              <w:snapToGrid w:val="0"/>
              <w:spacing w:line="240" w:lineRule="auto"/>
              <w:rPr>
                <w:b/>
                <w:sz w:val="24"/>
                <w:szCs w:val="24"/>
              </w:rPr>
            </w:pPr>
          </w:p>
          <w:p w:rsidR="003F2471" w:rsidRPr="003F2471" w:rsidRDefault="003F2471" w:rsidP="003F2471">
            <w:pPr>
              <w:pBdr>
                <w:bottom w:val="single" w:sz="8" w:space="1" w:color="000000"/>
              </w:pBdr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Руководитель практики</w:t>
            </w:r>
          </w:p>
          <w:p w:rsidR="003F2471" w:rsidRPr="003F2471" w:rsidRDefault="003F2471" w:rsidP="003F2471">
            <w:pPr>
              <w:pBdr>
                <w:bottom w:val="single" w:sz="8" w:space="1" w:color="000000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:rsidR="003F2471" w:rsidRPr="003F2471" w:rsidRDefault="003F2471" w:rsidP="003F2471">
            <w:pPr>
              <w:spacing w:line="240" w:lineRule="auto"/>
              <w:rPr>
                <w:sz w:val="24"/>
                <w:szCs w:val="24"/>
                <w:vertAlign w:val="superscript"/>
              </w:rPr>
            </w:pPr>
            <w:r w:rsidRPr="003F2471">
              <w:rPr>
                <w:sz w:val="24"/>
                <w:szCs w:val="24"/>
                <w:vertAlign w:val="superscript"/>
              </w:rPr>
              <w:t>(Фамилия, И.О.)</w:t>
            </w:r>
          </w:p>
        </w:tc>
      </w:tr>
      <w:tr w:rsidR="003F2471" w:rsidRPr="003F2471" w:rsidTr="005A1385">
        <w:tc>
          <w:tcPr>
            <w:tcW w:w="5294" w:type="dxa"/>
          </w:tcPr>
          <w:p w:rsidR="003F2471" w:rsidRPr="003F2471" w:rsidRDefault="003F2471" w:rsidP="003F2471">
            <w:pPr>
              <w:snapToGrid w:val="0"/>
              <w:spacing w:line="240" w:lineRule="auto"/>
              <w:rPr>
                <w:b/>
                <w:sz w:val="24"/>
                <w:szCs w:val="24"/>
              </w:rPr>
            </w:pPr>
            <w:r w:rsidRPr="003F2471">
              <w:rPr>
                <w:b/>
                <w:sz w:val="24"/>
                <w:szCs w:val="24"/>
              </w:rPr>
              <w:t>Оценка__________________</w:t>
            </w:r>
          </w:p>
        </w:tc>
      </w:tr>
    </w:tbl>
    <w:p w:rsidR="003F2471" w:rsidRPr="003F2471" w:rsidRDefault="003F2471" w:rsidP="003F2471">
      <w:pPr>
        <w:pStyle w:val="32"/>
        <w:ind w:left="0" w:right="-82"/>
        <w:rPr>
          <w:sz w:val="24"/>
          <w:szCs w:val="24"/>
          <w:vertAlign w:val="superscript"/>
        </w:rPr>
      </w:pPr>
    </w:p>
    <w:p w:rsidR="003F2471" w:rsidRPr="003F2471" w:rsidRDefault="003F2471" w:rsidP="003F2471">
      <w:pPr>
        <w:pStyle w:val="32"/>
        <w:ind w:left="0" w:right="-82"/>
        <w:rPr>
          <w:sz w:val="24"/>
          <w:szCs w:val="24"/>
        </w:rPr>
      </w:pPr>
    </w:p>
    <w:p w:rsidR="003F2471" w:rsidRDefault="006D1F75" w:rsidP="001A547B">
      <w:pPr>
        <w:pStyle w:val="32"/>
        <w:ind w:left="0" w:right="-82"/>
        <w:jc w:val="center"/>
        <w:rPr>
          <w:sz w:val="28"/>
          <w:szCs w:val="28"/>
        </w:rPr>
      </w:pPr>
      <w:r>
        <w:rPr>
          <w:b/>
          <w:sz w:val="24"/>
          <w:szCs w:val="24"/>
        </w:rPr>
        <w:t>Серпухов, 20</w:t>
      </w:r>
      <w:r w:rsidR="00A63880">
        <w:rPr>
          <w:b/>
          <w:sz w:val="24"/>
          <w:szCs w:val="24"/>
        </w:rPr>
        <w:t>_</w:t>
      </w:r>
      <w:r w:rsidR="0071723D">
        <w:rPr>
          <w:b/>
          <w:sz w:val="24"/>
          <w:szCs w:val="24"/>
        </w:rPr>
        <w:t>_</w:t>
      </w:r>
      <w:r w:rsidR="003F2471" w:rsidRPr="003F2471">
        <w:rPr>
          <w:b/>
          <w:sz w:val="24"/>
          <w:szCs w:val="24"/>
        </w:rPr>
        <w:t xml:space="preserve"> г.</w:t>
      </w:r>
    </w:p>
    <w:p w:rsidR="003F2471" w:rsidRDefault="003F2471" w:rsidP="003F2471">
      <w:pPr>
        <w:pStyle w:val="240"/>
        <w:pageBreakBefore/>
        <w:tabs>
          <w:tab w:val="left" w:pos="1315"/>
        </w:tabs>
        <w:spacing w:after="0" w:line="240" w:lineRule="auto"/>
        <w:ind w:left="0"/>
        <w:jc w:val="both"/>
        <w:rPr>
          <w:i/>
          <w:sz w:val="28"/>
          <w:szCs w:val="28"/>
        </w:rPr>
      </w:pPr>
    </w:p>
    <w:p w:rsidR="003F2471" w:rsidRPr="00A63880" w:rsidRDefault="003F2471" w:rsidP="003F2471">
      <w:pPr>
        <w:pStyle w:val="3"/>
        <w:tabs>
          <w:tab w:val="left" w:pos="0"/>
        </w:tabs>
        <w:spacing w:line="240" w:lineRule="auto"/>
        <w:jc w:val="right"/>
        <w:rPr>
          <w:i/>
          <w:color w:val="auto"/>
          <w:szCs w:val="28"/>
        </w:rPr>
      </w:pPr>
      <w:r w:rsidRPr="00A63880">
        <w:rPr>
          <w:i/>
          <w:color w:val="auto"/>
          <w:szCs w:val="28"/>
        </w:rPr>
        <w:t xml:space="preserve"> Приложение 2</w:t>
      </w:r>
    </w:p>
    <w:p w:rsidR="003F2471" w:rsidRDefault="003F2471" w:rsidP="003F2471">
      <w:pPr>
        <w:spacing w:line="240" w:lineRule="auto"/>
        <w:jc w:val="center"/>
      </w:pPr>
      <w:r>
        <w:t>ШАБЛОН ОТЧЕТА О ВЫПОЛНЕНИИ ЗАДАНИЙ</w:t>
      </w:r>
    </w:p>
    <w:p w:rsidR="003F2471" w:rsidRDefault="003F2471" w:rsidP="003F2471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t>__________________________________________________________________________________________</w:t>
      </w:r>
    </w:p>
    <w:p w:rsidR="003F2471" w:rsidRDefault="003F2471" w:rsidP="003F2471">
      <w:pPr>
        <w:tabs>
          <w:tab w:val="left" w:pos="9639"/>
        </w:tabs>
        <w:spacing w:line="240" w:lineRule="auto"/>
        <w:ind w:right="2"/>
        <w:jc w:val="right"/>
        <w:rPr>
          <w:szCs w:val="28"/>
        </w:rPr>
      </w:pPr>
    </w:p>
    <w:p w:rsidR="003F2471" w:rsidRDefault="003F2471" w:rsidP="003F2471">
      <w:pPr>
        <w:tabs>
          <w:tab w:val="left" w:pos="9639"/>
        </w:tabs>
        <w:spacing w:line="240" w:lineRule="auto"/>
        <w:ind w:right="2"/>
        <w:jc w:val="center"/>
        <w:rPr>
          <w:b/>
          <w:szCs w:val="28"/>
        </w:rPr>
      </w:pPr>
      <w:r>
        <w:rPr>
          <w:b/>
          <w:szCs w:val="28"/>
        </w:rPr>
        <w:t xml:space="preserve">ОТЧЕТ О ВЫПОЛНЕНИИ ЗАДАНИЙ </w:t>
      </w:r>
    </w:p>
    <w:p w:rsidR="003F2471" w:rsidRDefault="003F2471" w:rsidP="003F2471">
      <w:pPr>
        <w:tabs>
          <w:tab w:val="left" w:pos="9639"/>
        </w:tabs>
        <w:spacing w:line="240" w:lineRule="auto"/>
        <w:ind w:right="2"/>
        <w:jc w:val="center"/>
        <w:rPr>
          <w:b/>
          <w:szCs w:val="28"/>
        </w:rPr>
      </w:pPr>
      <w:r>
        <w:rPr>
          <w:b/>
          <w:szCs w:val="28"/>
        </w:rPr>
        <w:t>ПО ПРОИЗВОДСТВЕННОЙ ПРАКТИКЕ</w:t>
      </w:r>
    </w:p>
    <w:p w:rsidR="003F2471" w:rsidRDefault="003F2471" w:rsidP="003F2471">
      <w:pPr>
        <w:pStyle w:val="240"/>
        <w:spacing w:line="240" w:lineRule="auto"/>
        <w:ind w:firstLine="349"/>
        <w:jc w:val="both"/>
        <w:rPr>
          <w:sz w:val="28"/>
          <w:szCs w:val="28"/>
        </w:rPr>
      </w:pPr>
    </w:p>
    <w:p w:rsidR="003F2471" w:rsidRDefault="003F2471" w:rsidP="003F2471">
      <w:pPr>
        <w:pStyle w:val="240"/>
        <w:spacing w:line="240" w:lineRule="auto"/>
        <w:ind w:firstLine="34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Я, </w:t>
      </w:r>
      <w:r>
        <w:rPr>
          <w:i/>
          <w:sz w:val="28"/>
          <w:szCs w:val="28"/>
        </w:rPr>
        <w:t>Фамилия Имя</w:t>
      </w:r>
      <w:r>
        <w:rPr>
          <w:sz w:val="28"/>
          <w:szCs w:val="28"/>
        </w:rPr>
        <w:t xml:space="preserve">, студент группы </w:t>
      </w:r>
      <w:r>
        <w:rPr>
          <w:i/>
          <w:sz w:val="28"/>
          <w:szCs w:val="28"/>
        </w:rPr>
        <w:t>указать номер</w:t>
      </w:r>
      <w:r>
        <w:rPr>
          <w:sz w:val="28"/>
          <w:szCs w:val="28"/>
        </w:rPr>
        <w:t xml:space="preserve"> проходил практику </w:t>
      </w:r>
      <w:r>
        <w:rPr>
          <w:i/>
          <w:sz w:val="28"/>
          <w:szCs w:val="28"/>
        </w:rPr>
        <w:t>указать название организации.</w:t>
      </w:r>
    </w:p>
    <w:p w:rsidR="003F2471" w:rsidRDefault="003F2471" w:rsidP="003F2471">
      <w:pPr>
        <w:pStyle w:val="240"/>
        <w:spacing w:line="240" w:lineRule="auto"/>
        <w:ind w:firstLine="349"/>
        <w:jc w:val="both"/>
        <w:rPr>
          <w:sz w:val="28"/>
          <w:szCs w:val="28"/>
        </w:rPr>
      </w:pPr>
      <w:r>
        <w:rPr>
          <w:sz w:val="28"/>
          <w:szCs w:val="28"/>
        </w:rPr>
        <w:t>В ходе прохождения практики мной были</w:t>
      </w:r>
      <w:r w:rsidR="006D1F75">
        <w:rPr>
          <w:sz w:val="28"/>
          <w:szCs w:val="28"/>
        </w:rPr>
        <w:t xml:space="preserve"> выполнены следующие виды работ:</w:t>
      </w:r>
      <w:r>
        <w:rPr>
          <w:sz w:val="28"/>
          <w:szCs w:val="28"/>
        </w:rPr>
        <w:t xml:space="preserve"> ………</w:t>
      </w:r>
      <w:r w:rsidR="006D1F75">
        <w:rPr>
          <w:sz w:val="28"/>
          <w:szCs w:val="28"/>
        </w:rPr>
        <w:t>…………………………хххххххххххххххххххххххххххххх</w:t>
      </w:r>
      <w:r>
        <w:rPr>
          <w:sz w:val="28"/>
          <w:szCs w:val="28"/>
        </w:rPr>
        <w:t>.</w:t>
      </w:r>
    </w:p>
    <w:p w:rsidR="006D1F75" w:rsidRDefault="003F2471" w:rsidP="003F2471">
      <w:pPr>
        <w:pStyle w:val="240"/>
        <w:spacing w:line="240" w:lineRule="auto"/>
        <w:ind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принимал(а) участие в </w:t>
      </w:r>
      <w:r w:rsidR="006D1F75">
        <w:rPr>
          <w:sz w:val="28"/>
          <w:szCs w:val="28"/>
        </w:rPr>
        <w:t>подготовке</w:t>
      </w:r>
      <w:r>
        <w:rPr>
          <w:sz w:val="28"/>
          <w:szCs w:val="28"/>
        </w:rPr>
        <w:t>………хххххххх</w:t>
      </w:r>
      <w:r w:rsidR="006D1F75">
        <w:rPr>
          <w:sz w:val="28"/>
          <w:szCs w:val="28"/>
        </w:rPr>
        <w:t>, организации……….хххххххххх</w:t>
      </w:r>
      <w:r w:rsidR="00641E4D">
        <w:rPr>
          <w:sz w:val="28"/>
          <w:szCs w:val="28"/>
        </w:rPr>
        <w:t xml:space="preserve"> и приобрел(а) опыт работы с……хххххх.</w:t>
      </w:r>
    </w:p>
    <w:p w:rsidR="00641E4D" w:rsidRDefault="00641E4D" w:rsidP="003F2471">
      <w:pPr>
        <w:pStyle w:val="240"/>
        <w:spacing w:line="240" w:lineRule="auto"/>
        <w:ind w:firstLine="349"/>
        <w:jc w:val="both"/>
        <w:rPr>
          <w:sz w:val="28"/>
          <w:szCs w:val="28"/>
        </w:rPr>
      </w:pPr>
    </w:p>
    <w:p w:rsidR="00641E4D" w:rsidRDefault="003F2471" w:rsidP="00641E4D">
      <w:pPr>
        <w:pStyle w:val="240"/>
        <w:spacing w:line="240" w:lineRule="auto"/>
        <w:ind w:firstLine="34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Далее в текстовой описательной форме описываются впечатления о практике, </w:t>
      </w:r>
      <w:r w:rsidR="00641E4D">
        <w:rPr>
          <w:sz w:val="28"/>
          <w:szCs w:val="28"/>
        </w:rPr>
        <w:t xml:space="preserve">за весь период прохождения преддипломной практики я обслужил(а) </w:t>
      </w:r>
      <w:r w:rsidR="00641E4D" w:rsidRPr="00641E4D">
        <w:rPr>
          <w:i/>
          <w:sz w:val="28"/>
          <w:szCs w:val="28"/>
        </w:rPr>
        <w:t>указать</w:t>
      </w:r>
      <w:r w:rsidR="00A63880">
        <w:rPr>
          <w:i/>
          <w:sz w:val="28"/>
          <w:szCs w:val="28"/>
        </w:rPr>
        <w:t xml:space="preserve"> </w:t>
      </w:r>
      <w:r w:rsidR="00641E4D" w:rsidRPr="00641E4D">
        <w:rPr>
          <w:i/>
          <w:sz w:val="28"/>
          <w:szCs w:val="28"/>
        </w:rPr>
        <w:t>количество клиентов</w:t>
      </w:r>
      <w:r w:rsidR="00641E4D">
        <w:rPr>
          <w:i/>
          <w:sz w:val="28"/>
          <w:szCs w:val="28"/>
        </w:rPr>
        <w:t xml:space="preserve">. </w:t>
      </w:r>
      <w:r w:rsidR="00641E4D">
        <w:rPr>
          <w:sz w:val="28"/>
          <w:szCs w:val="28"/>
        </w:rPr>
        <w:t>Самые удачные работы…хххххххххххххх.</w:t>
      </w:r>
    </w:p>
    <w:p w:rsidR="00641E4D" w:rsidRDefault="00641E4D" w:rsidP="00641E4D">
      <w:pPr>
        <w:pStyle w:val="240"/>
        <w:spacing w:line="240" w:lineRule="auto"/>
        <w:ind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Научился(лась) новым техникам………….., технологиям………………ххх. </w:t>
      </w:r>
    </w:p>
    <w:p w:rsidR="003F2471" w:rsidRDefault="003F2471" w:rsidP="003F2471">
      <w:pPr>
        <w:pStyle w:val="240"/>
        <w:spacing w:line="24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даются ответы на к</w:t>
      </w:r>
      <w:r w:rsidR="00641E4D">
        <w:rPr>
          <w:i/>
          <w:sz w:val="28"/>
          <w:szCs w:val="28"/>
        </w:rPr>
        <w:t>аждый пункт задания по практике</w:t>
      </w:r>
      <w:r>
        <w:rPr>
          <w:i/>
          <w:sz w:val="28"/>
          <w:szCs w:val="28"/>
        </w:rPr>
        <w:t xml:space="preserve">  (</w:t>
      </w:r>
      <w:r w:rsidR="00641E4D">
        <w:rPr>
          <w:i/>
          <w:sz w:val="28"/>
          <w:szCs w:val="28"/>
        </w:rPr>
        <w:t xml:space="preserve">см. </w:t>
      </w:r>
      <w:r>
        <w:rPr>
          <w:i/>
          <w:sz w:val="28"/>
          <w:szCs w:val="28"/>
        </w:rPr>
        <w:t>таблица с результатами</w:t>
      </w:r>
      <w:r w:rsidR="00641E4D">
        <w:rPr>
          <w:i/>
          <w:sz w:val="28"/>
          <w:szCs w:val="28"/>
        </w:rPr>
        <w:t xml:space="preserve"> освоения</w:t>
      </w:r>
      <w:r>
        <w:rPr>
          <w:i/>
          <w:sz w:val="28"/>
          <w:szCs w:val="28"/>
        </w:rPr>
        <w:t xml:space="preserve"> ПК)</w:t>
      </w:r>
      <w:r w:rsidR="00641E4D">
        <w:rPr>
          <w:i/>
          <w:sz w:val="28"/>
          <w:szCs w:val="28"/>
        </w:rPr>
        <w:t>.</w:t>
      </w:r>
    </w:p>
    <w:p w:rsidR="003F2471" w:rsidRDefault="003F2471" w:rsidP="003F2471">
      <w:pPr>
        <w:pStyle w:val="240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Заканчивается отчет выводом о прохождении практики.</w:t>
      </w:r>
    </w:p>
    <w:p w:rsidR="003F2471" w:rsidRDefault="003F2471" w:rsidP="003F2471">
      <w:pPr>
        <w:pStyle w:val="240"/>
        <w:spacing w:line="240" w:lineRule="auto"/>
        <w:jc w:val="both"/>
        <w:rPr>
          <w:sz w:val="28"/>
          <w:szCs w:val="28"/>
        </w:rPr>
      </w:pPr>
    </w:p>
    <w:p w:rsidR="00FB5953" w:rsidRDefault="00FB5953" w:rsidP="00FB5953">
      <w:pPr>
        <w:pStyle w:val="3"/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 w:val="0"/>
          <w:bCs w:val="0"/>
          <w:i/>
          <w:color w:val="auto"/>
          <w:szCs w:val="28"/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Default="00FB5953" w:rsidP="00FB5953">
      <w:pPr>
        <w:rPr>
          <w:lang w:eastAsia="ar-SA"/>
        </w:rPr>
      </w:pPr>
    </w:p>
    <w:p w:rsidR="00FB5953" w:rsidRPr="00FB5953" w:rsidRDefault="00FB5953" w:rsidP="00FB5953">
      <w:pPr>
        <w:rPr>
          <w:lang w:eastAsia="ar-SA"/>
        </w:rPr>
      </w:pPr>
    </w:p>
    <w:p w:rsidR="00FB5953" w:rsidRDefault="00FB5953" w:rsidP="00FB5953">
      <w:pPr>
        <w:pStyle w:val="3"/>
        <w:tabs>
          <w:tab w:val="left" w:pos="0"/>
        </w:tabs>
        <w:spacing w:line="240" w:lineRule="auto"/>
        <w:rPr>
          <w:rFonts w:ascii="Times New Roman" w:eastAsia="Times New Roman" w:hAnsi="Times New Roman" w:cs="Times New Roman"/>
          <w:b w:val="0"/>
          <w:bCs w:val="0"/>
          <w:i/>
          <w:color w:val="auto"/>
          <w:szCs w:val="28"/>
          <w:lang w:eastAsia="ar-SA"/>
        </w:rPr>
      </w:pPr>
    </w:p>
    <w:p w:rsidR="003F2471" w:rsidRPr="00A63880" w:rsidRDefault="003F2471" w:rsidP="00FB5953">
      <w:pPr>
        <w:pStyle w:val="3"/>
        <w:tabs>
          <w:tab w:val="left" w:pos="0"/>
        </w:tabs>
        <w:spacing w:line="240" w:lineRule="auto"/>
        <w:jc w:val="right"/>
        <w:rPr>
          <w:i/>
          <w:color w:val="auto"/>
          <w:szCs w:val="28"/>
        </w:rPr>
      </w:pPr>
      <w:r w:rsidRPr="00A63880">
        <w:rPr>
          <w:i/>
          <w:color w:val="auto"/>
          <w:szCs w:val="28"/>
        </w:rPr>
        <w:t>Приложение 3</w:t>
      </w:r>
    </w:p>
    <w:p w:rsidR="003F2471" w:rsidRDefault="003F2471" w:rsidP="003F2471">
      <w:pPr>
        <w:spacing w:line="240" w:lineRule="auto"/>
        <w:jc w:val="center"/>
      </w:pPr>
      <w:r>
        <w:t>ШАБЛОН ДНЕВНИКА ПРЕДДИПЛОМНОЙ ПРАКТИКИ</w:t>
      </w:r>
    </w:p>
    <w:p w:rsidR="003F2471" w:rsidRDefault="003F2471" w:rsidP="003F2471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t>_____</w:t>
      </w:r>
      <w:r w:rsidR="00FB5953">
        <w:t>_______________________________</w:t>
      </w:r>
      <w:r>
        <w:t>_______________________</w:t>
      </w:r>
      <w:r w:rsidR="00FB5953">
        <w:t>_____________________________</w:t>
      </w:r>
    </w:p>
    <w:p w:rsidR="003F2471" w:rsidRPr="003F2471" w:rsidRDefault="003F2471" w:rsidP="00FB595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ГА</w:t>
      </w:r>
      <w:r w:rsidR="00BF2983">
        <w:rPr>
          <w:b/>
          <w:sz w:val="32"/>
          <w:szCs w:val="32"/>
        </w:rPr>
        <w:t>П</w:t>
      </w:r>
      <w:r w:rsidR="00641E4D">
        <w:rPr>
          <w:b/>
          <w:sz w:val="32"/>
          <w:szCs w:val="32"/>
        </w:rPr>
        <w:t>ОУ</w:t>
      </w:r>
      <w:r>
        <w:rPr>
          <w:b/>
          <w:sz w:val="32"/>
          <w:szCs w:val="32"/>
        </w:rPr>
        <w:t>МО «Губернский колледж»</w:t>
      </w:r>
    </w:p>
    <w:p w:rsidR="003F2471" w:rsidRDefault="003F2471" w:rsidP="00FB5953">
      <w:pPr>
        <w:spacing w:line="240" w:lineRule="auto"/>
      </w:pPr>
    </w:p>
    <w:p w:rsidR="003F2471" w:rsidRDefault="003F2471" w:rsidP="003F2471">
      <w:pPr>
        <w:spacing w:line="24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Д Н Е В Н И К </w:t>
      </w:r>
    </w:p>
    <w:p w:rsidR="003F2471" w:rsidRDefault="003F2471" w:rsidP="003F2471">
      <w:pPr>
        <w:spacing w:line="24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преддипломной практики</w:t>
      </w:r>
    </w:p>
    <w:p w:rsidR="003F2471" w:rsidRDefault="003F2471" w:rsidP="003F2471">
      <w:pPr>
        <w:spacing w:line="240" w:lineRule="auto"/>
        <w:jc w:val="center"/>
        <w:rPr>
          <w:b/>
          <w:sz w:val="44"/>
          <w:szCs w:val="44"/>
        </w:rPr>
      </w:pPr>
    </w:p>
    <w:p w:rsidR="00641E4D" w:rsidRDefault="00641E4D" w:rsidP="00641E4D">
      <w:pPr>
        <w:spacing w:before="0"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в__________________________________________________</w:t>
      </w:r>
    </w:p>
    <w:p w:rsidR="00641E4D" w:rsidRPr="00641E4D" w:rsidRDefault="00641E4D" w:rsidP="00641E4D">
      <w:pPr>
        <w:spacing w:before="0" w:after="0" w:line="240" w:lineRule="auto"/>
        <w:jc w:val="center"/>
        <w:rPr>
          <w:sz w:val="24"/>
          <w:szCs w:val="24"/>
        </w:rPr>
      </w:pPr>
      <w:r w:rsidRPr="00641E4D">
        <w:rPr>
          <w:sz w:val="24"/>
          <w:szCs w:val="24"/>
        </w:rPr>
        <w:t>название предприятия</w:t>
      </w:r>
    </w:p>
    <w:p w:rsidR="003F2471" w:rsidRDefault="00641E4D" w:rsidP="00641E4D">
      <w:pPr>
        <w:spacing w:before="0"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____________</w:t>
      </w:r>
      <w:r w:rsidR="00FB5953">
        <w:rPr>
          <w:b/>
          <w:sz w:val="36"/>
          <w:szCs w:val="36"/>
        </w:rPr>
        <w:t>_</w:t>
      </w:r>
      <w:r>
        <w:rPr>
          <w:b/>
          <w:sz w:val="36"/>
          <w:szCs w:val="36"/>
        </w:rPr>
        <w:t>обл., г.______</w:t>
      </w:r>
      <w:r w:rsidR="00FB5953">
        <w:rPr>
          <w:b/>
          <w:sz w:val="36"/>
          <w:szCs w:val="36"/>
        </w:rPr>
        <w:t>___</w:t>
      </w:r>
      <w:r>
        <w:rPr>
          <w:b/>
          <w:sz w:val="36"/>
          <w:szCs w:val="36"/>
        </w:rPr>
        <w:t>ул.</w:t>
      </w:r>
      <w:r w:rsidR="00FB5953">
        <w:rPr>
          <w:b/>
          <w:sz w:val="36"/>
          <w:szCs w:val="36"/>
        </w:rPr>
        <w:t>________</w:t>
      </w:r>
      <w:r>
        <w:rPr>
          <w:b/>
          <w:sz w:val="36"/>
          <w:szCs w:val="36"/>
        </w:rPr>
        <w:t>,д.____</w:t>
      </w:r>
      <w:r w:rsidR="00FB5953">
        <w:rPr>
          <w:b/>
          <w:sz w:val="36"/>
          <w:szCs w:val="36"/>
        </w:rPr>
        <w:t>__</w:t>
      </w:r>
    </w:p>
    <w:p w:rsidR="00641E4D" w:rsidRPr="00641E4D" w:rsidRDefault="00641E4D" w:rsidP="00641E4D">
      <w:pPr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адрес предприятия</w:t>
      </w:r>
    </w:p>
    <w:p w:rsidR="003F2471" w:rsidRDefault="003F2471" w:rsidP="003F2471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обучающегося группы</w:t>
      </w:r>
      <w:r w:rsidR="0071723D">
        <w:rPr>
          <w:b/>
          <w:sz w:val="36"/>
          <w:szCs w:val="36"/>
        </w:rPr>
        <w:t>_____________</w:t>
      </w:r>
    </w:p>
    <w:p w:rsidR="003F2471" w:rsidRDefault="003F2471" w:rsidP="003F2471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специальности </w:t>
      </w:r>
      <w:r w:rsidR="00E32A3D">
        <w:rPr>
          <w:b/>
          <w:sz w:val="32"/>
          <w:szCs w:val="32"/>
        </w:rPr>
        <w:t>43.02.</w:t>
      </w:r>
      <w:r w:rsidR="009130F3">
        <w:rPr>
          <w:b/>
          <w:sz w:val="32"/>
          <w:szCs w:val="32"/>
        </w:rPr>
        <w:t xml:space="preserve">13 </w:t>
      </w:r>
      <w:r w:rsidR="00A63880">
        <w:rPr>
          <w:b/>
          <w:sz w:val="32"/>
          <w:szCs w:val="32"/>
        </w:rPr>
        <w:t>Т</w:t>
      </w:r>
      <w:r w:rsidR="009130F3">
        <w:rPr>
          <w:b/>
          <w:sz w:val="32"/>
          <w:szCs w:val="32"/>
        </w:rPr>
        <w:t>ехнология парикмахерского искусства</w:t>
      </w:r>
    </w:p>
    <w:p w:rsidR="003F2471" w:rsidRDefault="003F2471" w:rsidP="003F2471">
      <w:pPr>
        <w:spacing w:line="240" w:lineRule="auto"/>
      </w:pPr>
    </w:p>
    <w:p w:rsidR="003F2471" w:rsidRDefault="003F2471" w:rsidP="003F2471">
      <w:pPr>
        <w:spacing w:line="240" w:lineRule="auto"/>
      </w:pPr>
      <w:r>
        <w:t>Фамилия     _______________________________</w:t>
      </w:r>
    </w:p>
    <w:p w:rsidR="003F2471" w:rsidRDefault="003F2471" w:rsidP="003F2471">
      <w:pPr>
        <w:spacing w:line="240" w:lineRule="auto"/>
      </w:pPr>
      <w:r>
        <w:t>Имя             ________________________________</w:t>
      </w:r>
    </w:p>
    <w:p w:rsidR="003F2471" w:rsidRDefault="003F2471" w:rsidP="003F2471">
      <w:pPr>
        <w:spacing w:line="240" w:lineRule="auto"/>
      </w:pPr>
      <w:r>
        <w:t>Отчество   _______________</w:t>
      </w:r>
      <w:r w:rsidR="00FB5953">
        <w:t>_________________</w:t>
      </w:r>
    </w:p>
    <w:p w:rsidR="003F2471" w:rsidRDefault="003F2471" w:rsidP="00FB5953">
      <w:pPr>
        <w:spacing w:line="240" w:lineRule="auto"/>
        <w:jc w:val="right"/>
      </w:pPr>
      <w:r>
        <w:t xml:space="preserve">Сроки </w:t>
      </w:r>
      <w:r w:rsidR="00FB5953">
        <w:t xml:space="preserve">практики: </w:t>
      </w:r>
      <w:r w:rsidR="00142D82">
        <w:t>с_______по______20___</w:t>
      </w:r>
      <w:r w:rsidR="00FB5953">
        <w:t xml:space="preserve"> г.</w:t>
      </w:r>
    </w:p>
    <w:p w:rsidR="003F2471" w:rsidRDefault="003F2471" w:rsidP="003F2471">
      <w:pPr>
        <w:spacing w:line="240" w:lineRule="auto"/>
        <w:jc w:val="right"/>
      </w:pPr>
      <w:r>
        <w:t xml:space="preserve">                                                                             К преддипломной практике допущен</w:t>
      </w:r>
    </w:p>
    <w:p w:rsidR="003F2471" w:rsidRDefault="0071723D" w:rsidP="00FB5953">
      <w:pPr>
        <w:spacing w:line="240" w:lineRule="auto"/>
        <w:jc w:val="right"/>
      </w:pPr>
      <w:r>
        <w:t>«</w:t>
      </w:r>
      <w:r w:rsidR="00FB5953">
        <w:t xml:space="preserve"> ___</w:t>
      </w:r>
      <w:r>
        <w:t>»_______________</w:t>
      </w:r>
      <w:r w:rsidR="00FB5953">
        <w:t xml:space="preserve"> 201</w:t>
      </w:r>
      <w:r>
        <w:t>___</w:t>
      </w:r>
      <w:r w:rsidR="00FB5953">
        <w:t xml:space="preserve"> г.</w:t>
      </w:r>
    </w:p>
    <w:p w:rsidR="003F2471" w:rsidRDefault="003F2471" w:rsidP="00FB5953">
      <w:pPr>
        <w:spacing w:line="240" w:lineRule="auto"/>
        <w:jc w:val="right"/>
      </w:pPr>
      <w:r>
        <w:t>Зав</w:t>
      </w:r>
      <w:r w:rsidR="0071723D">
        <w:t>.</w:t>
      </w:r>
      <w:r>
        <w:t xml:space="preserve">  практикой                                                                                                                </w:t>
      </w:r>
      <w:r w:rsidR="0071723D">
        <w:t>__________________</w:t>
      </w:r>
    </w:p>
    <w:p w:rsidR="003F2471" w:rsidRDefault="00FB5953" w:rsidP="00142D82">
      <w:pPr>
        <w:spacing w:line="240" w:lineRule="auto"/>
        <w:jc w:val="right"/>
      </w:pPr>
      <w:r>
        <w:t xml:space="preserve">           __________________</w:t>
      </w:r>
    </w:p>
    <w:p w:rsidR="003F2471" w:rsidRDefault="003F2471" w:rsidP="003F2471">
      <w:pPr>
        <w:spacing w:line="240" w:lineRule="auto"/>
        <w:jc w:val="center"/>
      </w:pPr>
      <w:r>
        <w:t>г. Серпухов</w:t>
      </w:r>
    </w:p>
    <w:p w:rsidR="003F2471" w:rsidRDefault="0018786D" w:rsidP="003F2471">
      <w:pPr>
        <w:spacing w:line="240" w:lineRule="auto"/>
        <w:jc w:val="center"/>
      </w:pPr>
      <w:r>
        <w:t xml:space="preserve"> 20</w:t>
      </w:r>
      <w:r w:rsidR="0071723D">
        <w:t>__</w:t>
      </w:r>
      <w:r w:rsidR="003F2471">
        <w:t xml:space="preserve"> -20</w:t>
      </w:r>
      <w:r w:rsidR="0071723D">
        <w:t>___</w:t>
      </w:r>
      <w:r w:rsidR="003F2471">
        <w:t xml:space="preserve"> уч. год </w:t>
      </w:r>
    </w:p>
    <w:p w:rsidR="003F2471" w:rsidRDefault="003F2471" w:rsidP="003F2471">
      <w:pPr>
        <w:pStyle w:val="240"/>
        <w:spacing w:line="240" w:lineRule="auto"/>
        <w:jc w:val="both"/>
        <w:rPr>
          <w:sz w:val="28"/>
          <w:szCs w:val="28"/>
        </w:rPr>
      </w:pPr>
    </w:p>
    <w:p w:rsidR="003F2471" w:rsidRPr="00A63880" w:rsidRDefault="003F2471" w:rsidP="003F2471">
      <w:pPr>
        <w:pStyle w:val="3"/>
        <w:tabs>
          <w:tab w:val="left" w:pos="0"/>
        </w:tabs>
        <w:spacing w:line="240" w:lineRule="auto"/>
        <w:jc w:val="right"/>
        <w:rPr>
          <w:i/>
          <w:color w:val="auto"/>
          <w:szCs w:val="28"/>
        </w:rPr>
      </w:pPr>
      <w:r w:rsidRPr="00A63880">
        <w:rPr>
          <w:i/>
          <w:color w:val="auto"/>
          <w:szCs w:val="28"/>
        </w:rPr>
        <w:t>Приложение 4</w:t>
      </w:r>
    </w:p>
    <w:p w:rsidR="003F2471" w:rsidRDefault="003F2471" w:rsidP="003F2471">
      <w:pPr>
        <w:spacing w:line="240" w:lineRule="auto"/>
        <w:jc w:val="center"/>
      </w:pPr>
      <w:r>
        <w:t>ШАБЛОН ОСНОВНЫХ СВЕДЕНИЙ О ПРАКТИКЕ</w:t>
      </w:r>
    </w:p>
    <w:p w:rsidR="003F2471" w:rsidRDefault="003F2471" w:rsidP="003F2471">
      <w:pPr>
        <w:pStyle w:val="240"/>
        <w:tabs>
          <w:tab w:val="left" w:pos="426"/>
        </w:tabs>
        <w:spacing w:after="0" w:line="240" w:lineRule="auto"/>
        <w:ind w:left="426"/>
        <w:jc w:val="right"/>
      </w:pPr>
      <w:r>
        <w:t>____________________________________________________________</w:t>
      </w:r>
      <w:r w:rsidR="0071723D">
        <w:t>_____________________________</w:t>
      </w:r>
    </w:p>
    <w:p w:rsidR="003F2471" w:rsidRDefault="003F2471" w:rsidP="003F2471">
      <w:pPr>
        <w:spacing w:line="240" w:lineRule="auto"/>
      </w:pPr>
    </w:p>
    <w:p w:rsidR="003F2471" w:rsidRDefault="003F2471" w:rsidP="003F2471">
      <w:pPr>
        <w:spacing w:line="240" w:lineRule="auto"/>
      </w:pPr>
      <w:r>
        <w:t>ЗАДАНИЕ №1. Заполните эту страницу!</w:t>
      </w:r>
    </w:p>
    <w:p w:rsidR="003F2471" w:rsidRDefault="003F2471" w:rsidP="003F2471">
      <w:pPr>
        <w:spacing w:line="240" w:lineRule="auto"/>
        <w:rPr>
          <w:i/>
        </w:rPr>
      </w:pPr>
      <w:r>
        <w:rPr>
          <w:i/>
        </w:rPr>
        <w:t>Внимание!!! Вы обязаны сделать с этой страницы копию и сдать её в заполненном виде заведующе</w:t>
      </w:r>
      <w:r w:rsidR="00142D82">
        <w:rPr>
          <w:i/>
        </w:rPr>
        <w:t>му</w:t>
      </w:r>
      <w:r>
        <w:rPr>
          <w:i/>
        </w:rPr>
        <w:t xml:space="preserve"> педагогической практикой отдельно от дневника в установленный срок.</w:t>
      </w:r>
    </w:p>
    <w:p w:rsidR="003F2471" w:rsidRDefault="00142D82" w:rsidP="003F2471">
      <w:pPr>
        <w:spacing w:line="240" w:lineRule="auto"/>
        <w:rPr>
          <w:b/>
          <w:u w:val="single"/>
        </w:rPr>
      </w:pPr>
      <w:r>
        <w:rPr>
          <w:b/>
          <w:u w:val="single"/>
        </w:rPr>
        <w:t>20</w:t>
      </w:r>
      <w:r w:rsidR="0071723D">
        <w:rPr>
          <w:b/>
          <w:u w:val="single"/>
        </w:rPr>
        <w:t>____</w:t>
      </w:r>
      <w:r>
        <w:rPr>
          <w:b/>
          <w:u w:val="single"/>
        </w:rPr>
        <w:t>/20</w:t>
      </w:r>
      <w:r w:rsidR="0071723D">
        <w:rPr>
          <w:b/>
          <w:u w:val="single"/>
        </w:rPr>
        <w:t>___</w:t>
      </w:r>
      <w:r>
        <w:rPr>
          <w:b/>
          <w:u w:val="single"/>
        </w:rPr>
        <w:t xml:space="preserve"> учебный год </w:t>
      </w:r>
      <w:r w:rsidR="0071723D">
        <w:rPr>
          <w:b/>
          <w:u w:val="single"/>
        </w:rPr>
        <w:t>___________</w:t>
      </w:r>
      <w:r w:rsidR="003F2471">
        <w:rPr>
          <w:b/>
          <w:u w:val="single"/>
        </w:rPr>
        <w:t xml:space="preserve"> группа</w:t>
      </w:r>
    </w:p>
    <w:p w:rsidR="003F2471" w:rsidRDefault="003F2471" w:rsidP="003F2471">
      <w:pPr>
        <w:spacing w:line="240" w:lineRule="auto"/>
        <w:rPr>
          <w:vertAlign w:val="subscript"/>
        </w:rPr>
      </w:pPr>
      <w:r>
        <w:rPr>
          <w:vertAlign w:val="subscript"/>
        </w:rPr>
        <w:t>учебный год,  № учебной группы</w:t>
      </w:r>
    </w:p>
    <w:p w:rsidR="003F2471" w:rsidRDefault="003F2471" w:rsidP="003F2471">
      <w:pPr>
        <w:spacing w:line="240" w:lineRule="auto"/>
      </w:pPr>
      <w:r>
        <w:t xml:space="preserve">Ф.И.О. студента_____________________________________________________  </w:t>
      </w:r>
    </w:p>
    <w:p w:rsidR="003F2471" w:rsidRDefault="003F2471" w:rsidP="003F2471">
      <w:pPr>
        <w:spacing w:line="240" w:lineRule="auto"/>
      </w:pPr>
      <w:r>
        <w:t>Контактный телефон ________________________________________________</w:t>
      </w:r>
    </w:p>
    <w:p w:rsidR="003F2471" w:rsidRDefault="003F2471" w:rsidP="003F2471">
      <w:pPr>
        <w:spacing w:line="240" w:lineRule="auto"/>
        <w:rPr>
          <w:b/>
        </w:rPr>
      </w:pPr>
      <w:r>
        <w:t xml:space="preserve">Домашний адрес  </w:t>
      </w:r>
      <w:r>
        <w:rPr>
          <w:b/>
        </w:rPr>
        <w:t>___________________________________________________</w:t>
      </w:r>
    </w:p>
    <w:p w:rsidR="003F2471" w:rsidRDefault="00142D82" w:rsidP="00142D82">
      <w:pPr>
        <w:spacing w:line="240" w:lineRule="auto"/>
        <w:jc w:val="left"/>
        <w:rPr>
          <w:b/>
        </w:rPr>
      </w:pPr>
      <w:r>
        <w:t>Наименование предприятия</w:t>
      </w:r>
      <w:r w:rsidR="003F2471">
        <w:rPr>
          <w:b/>
        </w:rPr>
        <w:t xml:space="preserve">_________________________________________ </w:t>
      </w:r>
    </w:p>
    <w:p w:rsidR="003F2471" w:rsidRDefault="003F2471" w:rsidP="003F2471">
      <w:pPr>
        <w:spacing w:line="240" w:lineRule="auto"/>
        <w:rPr>
          <w:b/>
        </w:rPr>
      </w:pPr>
      <w:r>
        <w:t xml:space="preserve">Адрес </w:t>
      </w:r>
      <w:r w:rsidR="00142D82">
        <w:t>предприятия</w:t>
      </w:r>
      <w:r>
        <w:rPr>
          <w:b/>
        </w:rPr>
        <w:t>__________________________________</w:t>
      </w:r>
    </w:p>
    <w:p w:rsidR="003F2471" w:rsidRDefault="003F2471" w:rsidP="003F2471">
      <w:pPr>
        <w:spacing w:line="240" w:lineRule="auto"/>
        <w:rPr>
          <w:b/>
        </w:rPr>
      </w:pPr>
      <w:r>
        <w:t xml:space="preserve">Проезд </w:t>
      </w:r>
      <w:r>
        <w:rPr>
          <w:b/>
        </w:rPr>
        <w:t>Автобусы №_____________, остановка _________________________</w:t>
      </w:r>
    </w:p>
    <w:p w:rsidR="003F2471" w:rsidRDefault="003F2471" w:rsidP="003F2471">
      <w:pPr>
        <w:spacing w:line="240" w:lineRule="auto"/>
      </w:pPr>
    </w:p>
    <w:p w:rsidR="003F2471" w:rsidRDefault="00FB5953" w:rsidP="00FB5953">
      <w:pPr>
        <w:spacing w:line="240" w:lineRule="auto"/>
        <w:jc w:val="left"/>
      </w:pPr>
      <w:r>
        <w:t>Ф.И.О. директора</w:t>
      </w:r>
      <w:r w:rsidR="00142D82">
        <w:t>____________________</w:t>
      </w:r>
      <w:r w:rsidR="003F2471">
        <w:t>_</w:t>
      </w:r>
      <w:r w:rsidR="00142D82">
        <w:t>, телефон________</w:t>
      </w:r>
      <w:r w:rsidR="00966197">
        <w:t>__________</w:t>
      </w:r>
    </w:p>
    <w:p w:rsidR="00142D82" w:rsidRDefault="00FB5953" w:rsidP="00FB5953">
      <w:pPr>
        <w:spacing w:line="240" w:lineRule="auto"/>
        <w:jc w:val="left"/>
      </w:pPr>
      <w:r>
        <w:t xml:space="preserve">Ф.И.О. </w:t>
      </w:r>
      <w:r w:rsidR="00142D82">
        <w:t>администратора________________, телефон__________________</w:t>
      </w:r>
    </w:p>
    <w:p w:rsidR="003F2471" w:rsidRDefault="003F2471" w:rsidP="00FB5953">
      <w:pPr>
        <w:spacing w:line="240" w:lineRule="auto"/>
        <w:jc w:val="left"/>
      </w:pPr>
      <w:r>
        <w:t xml:space="preserve">Ф.И.О. </w:t>
      </w:r>
      <w:r w:rsidR="00142D82">
        <w:t>мастера</w:t>
      </w:r>
      <w:r>
        <w:t>_</w:t>
      </w:r>
      <w:r w:rsidR="00142D82">
        <w:t>______________________, телефон__________________</w:t>
      </w:r>
    </w:p>
    <w:p w:rsidR="003F2471" w:rsidRDefault="003F2471" w:rsidP="00FB5953">
      <w:pPr>
        <w:spacing w:line="240" w:lineRule="auto"/>
        <w:jc w:val="left"/>
      </w:pPr>
    </w:p>
    <w:p w:rsidR="003F2471" w:rsidRDefault="003F2471" w:rsidP="003F2471">
      <w:pPr>
        <w:spacing w:line="240" w:lineRule="auto"/>
      </w:pPr>
    </w:p>
    <w:p w:rsidR="00FB5953" w:rsidRDefault="00FB5953" w:rsidP="003F2471">
      <w:pPr>
        <w:spacing w:line="240" w:lineRule="auto"/>
      </w:pPr>
    </w:p>
    <w:p w:rsidR="00B05247" w:rsidRDefault="00B05247" w:rsidP="003F2471">
      <w:pPr>
        <w:spacing w:line="240" w:lineRule="auto"/>
      </w:pPr>
    </w:p>
    <w:p w:rsidR="00B05247" w:rsidRDefault="00B05247" w:rsidP="00B05247">
      <w:pPr>
        <w:tabs>
          <w:tab w:val="left" w:pos="8505"/>
        </w:tabs>
        <w:spacing w:line="240" w:lineRule="auto"/>
      </w:pPr>
    </w:p>
    <w:p w:rsidR="00142D82" w:rsidRDefault="00142D82" w:rsidP="003F2471">
      <w:pPr>
        <w:spacing w:line="240" w:lineRule="auto"/>
      </w:pPr>
    </w:p>
    <w:p w:rsidR="00142D82" w:rsidRDefault="00142D82" w:rsidP="003F2471">
      <w:pPr>
        <w:spacing w:line="240" w:lineRule="auto"/>
      </w:pPr>
    </w:p>
    <w:p w:rsidR="003F2471" w:rsidRPr="00A63880" w:rsidRDefault="003F2471" w:rsidP="003F2471">
      <w:pPr>
        <w:pStyle w:val="3"/>
        <w:tabs>
          <w:tab w:val="left" w:pos="0"/>
        </w:tabs>
        <w:spacing w:line="240" w:lineRule="auto"/>
        <w:jc w:val="right"/>
        <w:rPr>
          <w:i/>
          <w:color w:val="auto"/>
          <w:szCs w:val="28"/>
        </w:rPr>
      </w:pPr>
      <w:r w:rsidRPr="00A63880">
        <w:rPr>
          <w:i/>
          <w:color w:val="auto"/>
          <w:szCs w:val="28"/>
        </w:rPr>
        <w:t>Приложение 5</w:t>
      </w:r>
    </w:p>
    <w:p w:rsidR="003F2471" w:rsidRPr="0071723D" w:rsidRDefault="003F2471" w:rsidP="00B05247">
      <w:pPr>
        <w:spacing w:before="0" w:after="0" w:line="240" w:lineRule="auto"/>
        <w:jc w:val="center"/>
      </w:pPr>
      <w:r w:rsidRPr="0071723D">
        <w:t>ШАБЛОН АТТЕСТАЦИОННОГО ЛИСТА</w:t>
      </w:r>
    </w:p>
    <w:p w:rsidR="003F2471" w:rsidRDefault="003F2471" w:rsidP="00B05247">
      <w:pPr>
        <w:pStyle w:val="240"/>
        <w:tabs>
          <w:tab w:val="left" w:pos="426"/>
        </w:tabs>
        <w:spacing w:after="0" w:line="240" w:lineRule="auto"/>
        <w:ind w:left="426"/>
        <w:jc w:val="right"/>
      </w:pPr>
      <w:r w:rsidRPr="0071723D">
        <w:t>____________________________________________________________</w:t>
      </w:r>
      <w:r w:rsidR="00424EA3" w:rsidRPr="0071723D">
        <w:t>_____________________________</w:t>
      </w:r>
    </w:p>
    <w:p w:rsidR="003F2471" w:rsidRDefault="003F2471" w:rsidP="00B05247">
      <w:pPr>
        <w:spacing w:before="0" w:after="0" w:line="240" w:lineRule="auto"/>
        <w:jc w:val="center"/>
      </w:pPr>
    </w:p>
    <w:p w:rsidR="003F2471" w:rsidRDefault="003F2471" w:rsidP="00B05247">
      <w:pPr>
        <w:spacing w:before="0" w:after="0" w:line="240" w:lineRule="auto"/>
        <w:jc w:val="center"/>
      </w:pPr>
      <w:r>
        <w:t>АТТЕСТАЦИОННЫЙ ЛИСТ</w:t>
      </w:r>
    </w:p>
    <w:p w:rsidR="003F2471" w:rsidRDefault="003F2471" w:rsidP="00B05247">
      <w:pPr>
        <w:spacing w:before="0" w:after="0" w:line="240" w:lineRule="auto"/>
        <w:jc w:val="center"/>
        <w:rPr>
          <w:sz w:val="22"/>
        </w:rPr>
      </w:pPr>
      <w:r>
        <w:rPr>
          <w:sz w:val="22"/>
        </w:rPr>
        <w:t>по    преддипломной  практике</w:t>
      </w:r>
    </w:p>
    <w:p w:rsidR="00B05247" w:rsidRDefault="00B05247" w:rsidP="00B05247">
      <w:pPr>
        <w:spacing w:before="0" w:after="0" w:line="240" w:lineRule="auto"/>
      </w:pPr>
    </w:p>
    <w:p w:rsidR="003F2471" w:rsidRDefault="003F2471" w:rsidP="00B05247">
      <w:pPr>
        <w:spacing w:before="0" w:after="0" w:line="240" w:lineRule="auto"/>
      </w:pPr>
      <w:r>
        <w:t>Обучающийся _______________________________________________</w:t>
      </w:r>
      <w:r w:rsidR="00424EA3">
        <w:t>___________________</w:t>
      </w:r>
    </w:p>
    <w:p w:rsidR="003F2471" w:rsidRPr="0096353F" w:rsidRDefault="003F2471" w:rsidP="00B05247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 w:rsidRPr="0096353F">
        <w:rPr>
          <w:sz w:val="16"/>
          <w:szCs w:val="16"/>
        </w:rPr>
        <w:t>Ф.И.О.</w:t>
      </w:r>
      <w:r>
        <w:rPr>
          <w:sz w:val="16"/>
          <w:szCs w:val="16"/>
        </w:rPr>
        <w:t>)</w:t>
      </w:r>
    </w:p>
    <w:p w:rsidR="003F2471" w:rsidRDefault="003F2471" w:rsidP="00B05247">
      <w:pPr>
        <w:spacing w:before="0" w:after="0" w:line="240" w:lineRule="auto"/>
      </w:pPr>
    </w:p>
    <w:p w:rsidR="005B648E" w:rsidRDefault="003F2471" w:rsidP="00B05247">
      <w:pPr>
        <w:spacing w:before="0" w:after="0" w:line="240" w:lineRule="auto"/>
      </w:pPr>
      <w:r w:rsidRPr="00131584">
        <w:t>Курс</w:t>
      </w:r>
      <w:r w:rsidR="00E32A3D">
        <w:t xml:space="preserve"> ___</w:t>
      </w:r>
      <w:r w:rsidRPr="00131584">
        <w:t>группа</w:t>
      </w:r>
      <w:r w:rsidR="00E32A3D">
        <w:t xml:space="preserve"> ______</w:t>
      </w:r>
      <w:r w:rsidRPr="00131584">
        <w:t>специальность</w:t>
      </w:r>
    </w:p>
    <w:p w:rsidR="003F2471" w:rsidRDefault="009130F3" w:rsidP="00B05247">
      <w:pPr>
        <w:spacing w:before="0" w:after="0" w:line="240" w:lineRule="auto"/>
        <w:rPr>
          <w:u w:val="single"/>
        </w:rPr>
      </w:pPr>
      <w:r>
        <w:rPr>
          <w:u w:val="single"/>
        </w:rPr>
        <w:t xml:space="preserve"> 43.02.13 технология парикмахерского искусства</w:t>
      </w:r>
    </w:p>
    <w:p w:rsidR="003F2471" w:rsidRPr="0096353F" w:rsidRDefault="003F2471" w:rsidP="00B05247">
      <w:pPr>
        <w:spacing w:before="0" w:after="0" w:line="240" w:lineRule="auto"/>
        <w:jc w:val="center"/>
        <w:rPr>
          <w:sz w:val="16"/>
          <w:szCs w:val="16"/>
        </w:rPr>
      </w:pPr>
      <w:r w:rsidRPr="0096353F">
        <w:rPr>
          <w:sz w:val="16"/>
          <w:szCs w:val="16"/>
        </w:rPr>
        <w:t>(код, наименование специальности)</w:t>
      </w:r>
    </w:p>
    <w:p w:rsidR="00B05247" w:rsidRDefault="00B05247" w:rsidP="00B05247">
      <w:pPr>
        <w:spacing w:before="0" w:after="0" w:line="240" w:lineRule="auto"/>
        <w:jc w:val="center"/>
      </w:pPr>
    </w:p>
    <w:p w:rsidR="003F2471" w:rsidRDefault="0071723D" w:rsidP="00E32A3D">
      <w:pPr>
        <w:spacing w:before="0" w:after="0" w:line="240" w:lineRule="auto"/>
        <w:jc w:val="left"/>
      </w:pPr>
      <w:r>
        <w:t xml:space="preserve">вид            </w:t>
      </w:r>
      <w:r w:rsidR="00E32A3D">
        <w:t>практики</w:t>
      </w:r>
      <w:r w:rsidR="00A63880">
        <w:t xml:space="preserve">                  </w:t>
      </w:r>
      <w:r w:rsidR="003F2471" w:rsidRPr="008649A5">
        <w:rPr>
          <w:u w:val="single"/>
        </w:rPr>
        <w:t>преддипломная</w:t>
      </w:r>
      <w:r w:rsidR="00A63880">
        <w:rPr>
          <w:u w:val="single"/>
        </w:rPr>
        <w:t xml:space="preserve"> </w:t>
      </w:r>
    </w:p>
    <w:p w:rsidR="003F2471" w:rsidRPr="0096353F" w:rsidRDefault="003F2471" w:rsidP="00B05247">
      <w:pPr>
        <w:spacing w:before="0" w:after="0" w:line="240" w:lineRule="auto"/>
        <w:jc w:val="center"/>
        <w:rPr>
          <w:sz w:val="16"/>
          <w:szCs w:val="16"/>
        </w:rPr>
      </w:pPr>
      <w:r w:rsidRPr="0096353F">
        <w:rPr>
          <w:sz w:val="16"/>
          <w:szCs w:val="16"/>
        </w:rPr>
        <w:t>(по профилю специальности, преддипломная)</w:t>
      </w:r>
    </w:p>
    <w:p w:rsidR="003F2471" w:rsidRDefault="003F2471" w:rsidP="00B05247">
      <w:pPr>
        <w:spacing w:before="0" w:after="0" w:line="240" w:lineRule="auto"/>
      </w:pPr>
      <w:r>
        <w:t>в  организации ________________________________________________</w:t>
      </w:r>
      <w:r w:rsidR="00424EA3">
        <w:t>__________________</w:t>
      </w:r>
    </w:p>
    <w:p w:rsidR="003F2471" w:rsidRPr="0096353F" w:rsidRDefault="003F2471" w:rsidP="00B05247">
      <w:pPr>
        <w:spacing w:before="0" w:after="0" w:line="240" w:lineRule="auto"/>
        <w:rPr>
          <w:sz w:val="16"/>
          <w:szCs w:val="16"/>
        </w:rPr>
      </w:pPr>
      <w:r w:rsidRPr="0096353F">
        <w:rPr>
          <w:sz w:val="16"/>
          <w:szCs w:val="16"/>
        </w:rPr>
        <w:t xml:space="preserve">   (наименование организации, юридический адрес)</w:t>
      </w:r>
    </w:p>
    <w:p w:rsidR="003F2471" w:rsidRDefault="003F2471" w:rsidP="00B05247">
      <w:pPr>
        <w:spacing w:before="0" w:after="0" w:line="240" w:lineRule="auto"/>
      </w:pPr>
      <w:r>
        <w:t>_____________________________________________________________</w:t>
      </w:r>
      <w:r w:rsidR="00424EA3">
        <w:t>_____</w:t>
      </w:r>
    </w:p>
    <w:p w:rsidR="00B05247" w:rsidRDefault="00B05247" w:rsidP="00B05247">
      <w:pPr>
        <w:spacing w:before="0" w:after="0" w:line="240" w:lineRule="auto"/>
      </w:pPr>
    </w:p>
    <w:p w:rsidR="003F2471" w:rsidRDefault="003F2471" w:rsidP="00B05247">
      <w:pPr>
        <w:spacing w:before="0" w:after="0" w:line="240" w:lineRule="auto"/>
      </w:pPr>
      <w:r>
        <w:t>в период с_____________по______________</w:t>
      </w:r>
      <w:r w:rsidR="00B05247">
        <w:t>____________________</w:t>
      </w:r>
    </w:p>
    <w:p w:rsidR="003F2471" w:rsidRDefault="003F2471" w:rsidP="00B05247">
      <w:pPr>
        <w:spacing w:before="0" w:after="0" w:line="240" w:lineRule="auto"/>
      </w:pPr>
      <w:r>
        <w:t xml:space="preserve">по профессиональным модулям: </w:t>
      </w:r>
    </w:p>
    <w:p w:rsidR="005B648E" w:rsidRPr="005B648E" w:rsidRDefault="005B648E" w:rsidP="005B648E">
      <w:pPr>
        <w:spacing w:before="0" w:after="0" w:line="240" w:lineRule="auto"/>
        <w:rPr>
          <w:rFonts w:cs="Times New Roman"/>
          <w:szCs w:val="28"/>
        </w:rPr>
      </w:pPr>
      <w:r w:rsidRPr="005B648E">
        <w:rPr>
          <w:rFonts w:cs="Times New Roman"/>
          <w:szCs w:val="28"/>
        </w:rPr>
        <w:t>ПМ.01 Предоставление современных парикмахерских услуг</w:t>
      </w:r>
    </w:p>
    <w:p w:rsidR="005B648E" w:rsidRPr="005B648E" w:rsidRDefault="005B648E" w:rsidP="005B648E">
      <w:pPr>
        <w:spacing w:before="0" w:after="0" w:line="240" w:lineRule="auto"/>
        <w:rPr>
          <w:rFonts w:cs="Times New Roman"/>
          <w:szCs w:val="28"/>
        </w:rPr>
      </w:pPr>
      <w:r w:rsidRPr="005B648E">
        <w:rPr>
          <w:rFonts w:cs="Times New Roman"/>
          <w:szCs w:val="28"/>
        </w:rPr>
        <w:t>ПМ.02 Подбор и выполнение причесок различного назначения, с учетом потребностей клиента</w:t>
      </w:r>
    </w:p>
    <w:p w:rsidR="005B648E" w:rsidRPr="005B648E" w:rsidRDefault="005B648E" w:rsidP="005B648E">
      <w:pPr>
        <w:spacing w:before="0" w:after="0" w:line="240" w:lineRule="auto"/>
        <w:rPr>
          <w:rFonts w:cs="Times New Roman"/>
          <w:szCs w:val="28"/>
        </w:rPr>
      </w:pPr>
      <w:r w:rsidRPr="005B648E">
        <w:rPr>
          <w:rFonts w:cs="Times New Roman"/>
          <w:szCs w:val="28"/>
        </w:rPr>
        <w:t>ПМ.03 Создание имиджа, разработка и выполнение художественного образа на основании заказа</w:t>
      </w:r>
    </w:p>
    <w:p w:rsidR="00A63880" w:rsidRDefault="005B648E" w:rsidP="005B648E">
      <w:pPr>
        <w:spacing w:before="0" w:after="0" w:line="240" w:lineRule="auto"/>
        <w:rPr>
          <w:rFonts w:cs="Times New Roman"/>
          <w:szCs w:val="28"/>
        </w:rPr>
      </w:pPr>
      <w:r w:rsidRPr="005B648E">
        <w:rPr>
          <w:rFonts w:cs="Times New Roman"/>
          <w:szCs w:val="28"/>
        </w:rPr>
        <w:t>ПМ.04 Выполнение работ по профессии Парикмахер</w:t>
      </w:r>
      <w:r w:rsidR="00A63880">
        <w:rPr>
          <w:rFonts w:cs="Times New Roman"/>
          <w:szCs w:val="28"/>
        </w:rPr>
        <w:t xml:space="preserve"> 16437</w:t>
      </w:r>
    </w:p>
    <w:p w:rsidR="003F2471" w:rsidRDefault="003F2471" w:rsidP="005B648E">
      <w:pPr>
        <w:spacing w:before="0" w:after="0" w:line="240" w:lineRule="auto"/>
      </w:pPr>
      <w:r>
        <w:t xml:space="preserve">Общее количество недель/часов:     </w:t>
      </w:r>
      <w:r>
        <w:rPr>
          <w:u w:val="single"/>
        </w:rPr>
        <w:t>4/</w:t>
      </w:r>
      <w:r w:rsidRPr="008C7406">
        <w:rPr>
          <w:u w:val="single"/>
        </w:rPr>
        <w:t>144 часа</w:t>
      </w:r>
    </w:p>
    <w:p w:rsidR="003F2471" w:rsidRDefault="00A7778D" w:rsidP="00B05247">
      <w:pPr>
        <w:spacing w:before="0" w:after="0" w:line="240" w:lineRule="auto"/>
      </w:pPr>
      <w:r>
        <w:t>Количество работ</w:t>
      </w:r>
      <w:r w:rsidR="003F2471">
        <w:t>: всего________ ; из них на «5» - ______ , на «4» - _________, на «3» - ______</w:t>
      </w:r>
    </w:p>
    <w:p w:rsidR="00B05247" w:rsidRDefault="003F2471" w:rsidP="00B05247">
      <w:pPr>
        <w:spacing w:before="0" w:after="0" w:line="240" w:lineRule="auto"/>
      </w:pPr>
      <w:r>
        <w:t>За период преддипломной  практики освоены общие и профессиональные компетенции со следующим результатом:</w:t>
      </w:r>
    </w:p>
    <w:p w:rsidR="00B05247" w:rsidRDefault="00B05247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5B648E" w:rsidRDefault="005B648E" w:rsidP="00B05247">
      <w:pPr>
        <w:spacing w:before="0" w:after="0" w:line="240" w:lineRule="auto"/>
      </w:pPr>
    </w:p>
    <w:p w:rsidR="00B05247" w:rsidRDefault="00B05247" w:rsidP="00B05247">
      <w:pPr>
        <w:spacing w:before="0" w:after="0" w:line="240" w:lineRule="auto"/>
      </w:pPr>
    </w:p>
    <w:p w:rsidR="00E04D9A" w:rsidRPr="00E04D9A" w:rsidRDefault="00E04D9A" w:rsidP="00E04D9A">
      <w:pPr>
        <w:spacing w:before="0" w:after="0" w:line="240" w:lineRule="auto"/>
        <w:jc w:val="right"/>
        <w:rPr>
          <w:rFonts w:cs="Times New Roman"/>
          <w:i/>
          <w:szCs w:val="28"/>
        </w:rPr>
      </w:pPr>
      <w:r w:rsidRPr="00E04D9A">
        <w:rPr>
          <w:rFonts w:cs="Times New Roman"/>
          <w:i/>
          <w:szCs w:val="28"/>
        </w:rPr>
        <w:lastRenderedPageBreak/>
        <w:t xml:space="preserve">Приложение 6 </w:t>
      </w:r>
    </w:p>
    <w:p w:rsidR="00B05247" w:rsidRPr="00A63880" w:rsidRDefault="00E04D9A" w:rsidP="00E04D9A">
      <w:pPr>
        <w:spacing w:before="0" w:after="0" w:line="240" w:lineRule="auto"/>
        <w:jc w:val="center"/>
        <w:rPr>
          <w:sz w:val="20"/>
          <w:szCs w:val="20"/>
        </w:rPr>
      </w:pPr>
      <w:r w:rsidRPr="00A63880">
        <w:rPr>
          <w:sz w:val="20"/>
          <w:szCs w:val="20"/>
        </w:rPr>
        <w:t>ШАБЛОН АТТЕСТАЦИОННОГО ЛИСТА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797"/>
        <w:gridCol w:w="1984"/>
      </w:tblGrid>
      <w:tr w:rsidR="003F2471" w:rsidRPr="00B05247" w:rsidTr="00E04D9A">
        <w:trPr>
          <w:trHeight w:val="7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B05247" w:rsidRDefault="003F2471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№ п.п.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B05247" w:rsidRDefault="003F2471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Профессиональные 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105126" w:rsidRDefault="003F2471" w:rsidP="00B05247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105126">
              <w:rPr>
                <w:sz w:val="16"/>
                <w:szCs w:val="16"/>
              </w:rPr>
              <w:t>Уровень освоения компетенций</w:t>
            </w:r>
          </w:p>
          <w:p w:rsidR="003F2471" w:rsidRPr="00105126" w:rsidRDefault="003F2471" w:rsidP="00B05247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105126">
              <w:rPr>
                <w:sz w:val="16"/>
                <w:szCs w:val="16"/>
              </w:rPr>
              <w:t>(освоено/</w:t>
            </w:r>
          </w:p>
          <w:p w:rsidR="003F2471" w:rsidRPr="00B05247" w:rsidRDefault="003F2471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105126">
              <w:rPr>
                <w:sz w:val="16"/>
                <w:szCs w:val="16"/>
              </w:rPr>
              <w:t>не освоено) с оценкой</w:t>
            </w: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B521B0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0"/>
                <w:szCs w:val="20"/>
              </w:rPr>
            </w:pPr>
            <w:r w:rsidRPr="005B648E">
              <w:rPr>
                <w:rFonts w:cs="Times New Roman"/>
                <w:bCs/>
                <w:sz w:val="20"/>
                <w:szCs w:val="20"/>
              </w:rPr>
              <w:t>ПК 1.1. Выполнять современные стрижки и укладки с учетом индивидуальных особенностей клиента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5B648E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0"/>
                <w:szCs w:val="20"/>
              </w:rPr>
            </w:pPr>
            <w:r w:rsidRPr="005B648E">
              <w:rPr>
                <w:rFonts w:cs="Times New Roman"/>
                <w:bCs/>
                <w:sz w:val="20"/>
                <w:szCs w:val="20"/>
              </w:rPr>
              <w:t>ПК 1.2. Выполнять окрашивание волос с использованием современных технологий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5B648E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0"/>
                <w:szCs w:val="20"/>
              </w:rPr>
            </w:pPr>
            <w:r w:rsidRPr="005B648E">
              <w:rPr>
                <w:rFonts w:cs="Times New Roman"/>
                <w:bCs/>
                <w:sz w:val="20"/>
                <w:szCs w:val="20"/>
              </w:rPr>
              <w:t>ПК 1.3. </w:t>
            </w:r>
            <w:r w:rsidRPr="005B648E">
              <w:rPr>
                <w:rFonts w:cs="Times New Roman"/>
                <w:sz w:val="20"/>
                <w:szCs w:val="20"/>
              </w:rPr>
              <w:t>Выполнять химическую (перманентную) завивку с использованием современных технологий.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B521B0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bCs/>
                <w:sz w:val="20"/>
                <w:szCs w:val="20"/>
              </w:rPr>
            </w:pPr>
            <w:r w:rsidRPr="005B648E">
              <w:rPr>
                <w:rFonts w:cs="Times New Roman"/>
                <w:bCs/>
                <w:sz w:val="20"/>
                <w:szCs w:val="20"/>
              </w:rPr>
              <w:t>ПК 1.4. Проводить консультации по подбору профессиональных средств для домашнего использования.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B521B0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0"/>
                <w:szCs w:val="20"/>
              </w:rPr>
            </w:pPr>
            <w:r w:rsidRPr="005B648E">
              <w:rPr>
                <w:rFonts w:cs="Times New Roman"/>
                <w:bCs/>
                <w:sz w:val="20"/>
                <w:szCs w:val="20"/>
              </w:rPr>
              <w:t>ПК 2.1. 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B521B0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0"/>
                <w:szCs w:val="20"/>
              </w:rPr>
            </w:pPr>
            <w:r w:rsidRPr="005B648E">
              <w:rPr>
                <w:rFonts w:cs="Times New Roman"/>
                <w:bCs/>
                <w:sz w:val="20"/>
                <w:szCs w:val="20"/>
              </w:rPr>
              <w:t>ПК 2.2. Изготовлять постижерные изделия из натуральных и искусственных волос с учетом потребностей клиента.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B521B0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5B648E">
              <w:rPr>
                <w:rFonts w:cs="Times New Roman"/>
                <w:sz w:val="20"/>
                <w:szCs w:val="20"/>
              </w:rPr>
              <w:t>ПК 2.3. </w:t>
            </w:r>
            <w:r w:rsidRPr="005B648E">
              <w:rPr>
                <w:rFonts w:cs="Times New Roman"/>
                <w:bCs/>
                <w:sz w:val="20"/>
                <w:szCs w:val="20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B521B0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5B648E">
              <w:rPr>
                <w:rFonts w:cs="Times New Roman"/>
                <w:sz w:val="20"/>
                <w:szCs w:val="20"/>
              </w:rPr>
              <w:t>ПК 3.1. </w:t>
            </w:r>
            <w:r w:rsidRPr="005B648E">
              <w:rPr>
                <w:rFonts w:eastAsia="Times New Roman" w:cs="Times New Roman"/>
                <w:color w:val="000000"/>
                <w:sz w:val="20"/>
                <w:szCs w:val="20"/>
              </w:rPr>
              <w:t>Создавать имидж клиента на основе анализа индивидуальных особенностей и его потребностей.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B521B0">
            <w:pPr>
              <w:spacing w:before="0"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B648E">
              <w:rPr>
                <w:rFonts w:cs="Times New Roman"/>
                <w:sz w:val="20"/>
                <w:szCs w:val="20"/>
              </w:rPr>
              <w:t>ПК 3.2. </w:t>
            </w:r>
            <w:r w:rsidRPr="005B648E">
              <w:rPr>
                <w:rFonts w:eastAsia="Times New Roman" w:cs="Times New Roman"/>
                <w:color w:val="000000"/>
                <w:sz w:val="20"/>
                <w:szCs w:val="20"/>
              </w:rPr>
              <w:t>Разрабатывать концепцию художественн</w:t>
            </w:r>
            <w:r>
              <w:rPr>
                <w:rFonts w:eastAsia="Times New Roman" w:cs="Times New Roman"/>
                <w:color w:val="000000"/>
                <w:sz w:val="20"/>
                <w:szCs w:val="20"/>
              </w:rPr>
              <w:t>ого образа на основании заказа.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B521B0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sz w:val="20"/>
                <w:szCs w:val="20"/>
              </w:rPr>
            </w:pPr>
            <w:r w:rsidRPr="005B648E">
              <w:rPr>
                <w:rFonts w:cs="Times New Roman"/>
                <w:sz w:val="20"/>
                <w:szCs w:val="20"/>
              </w:rPr>
              <w:t>ПК 3.3. </w:t>
            </w:r>
            <w:r w:rsidRPr="005B648E">
              <w:rPr>
                <w:rFonts w:eastAsia="Times New Roman" w:cs="Times New Roman"/>
                <w:color w:val="000000"/>
                <w:sz w:val="20"/>
                <w:szCs w:val="20"/>
              </w:rPr>
              <w:t>Выполнять художественные образы на основе разработанной концепции.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5B648E" w:rsidRDefault="005B648E" w:rsidP="00B521B0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sz w:val="20"/>
                <w:szCs w:val="20"/>
              </w:rPr>
            </w:pPr>
            <w:r w:rsidRPr="005B648E">
              <w:rPr>
                <w:rFonts w:cs="Times New Roman"/>
                <w:sz w:val="20"/>
                <w:szCs w:val="20"/>
              </w:rPr>
              <w:t>ПК 3.4. Разрабатывать предложения по повышению качества обслуживания клиентов.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/>
              <w:rPr>
                <w:sz w:val="20"/>
                <w:szCs w:val="20"/>
              </w:rPr>
            </w:pPr>
            <w:r w:rsidRPr="00B05247">
              <w:rPr>
                <w:rFonts w:cs="Times New Roman"/>
                <w:bCs/>
                <w:sz w:val="20"/>
                <w:szCs w:val="20"/>
              </w:rPr>
              <w:t>ПК 4.1. </w:t>
            </w:r>
            <w:r w:rsidRPr="00B05247">
              <w:rPr>
                <w:sz w:val="20"/>
                <w:szCs w:val="20"/>
              </w:rPr>
              <w:t>Создавать образное единство облика модели, разрабатывать и выполнять художественные образы для подиума, журнала.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  <w:highlight w:val="yellow"/>
              </w:rPr>
            </w:pPr>
          </w:p>
        </w:tc>
      </w:tr>
    </w:tbl>
    <w:p w:rsidR="003F2471" w:rsidRPr="00B05247" w:rsidRDefault="003F2471" w:rsidP="00B05247">
      <w:pPr>
        <w:tabs>
          <w:tab w:val="left" w:pos="1128"/>
        </w:tabs>
        <w:spacing w:before="0" w:after="0" w:line="240" w:lineRule="auto"/>
        <w:rPr>
          <w:sz w:val="20"/>
          <w:szCs w:val="2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7797"/>
        <w:gridCol w:w="1984"/>
      </w:tblGrid>
      <w:tr w:rsidR="003F2471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B05247" w:rsidRDefault="003F2471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№ п.п.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471" w:rsidRPr="00B05247" w:rsidRDefault="003F2471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Общие 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471" w:rsidRPr="00105126" w:rsidRDefault="003F2471" w:rsidP="00B05247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105126">
              <w:rPr>
                <w:sz w:val="16"/>
                <w:szCs w:val="16"/>
              </w:rPr>
              <w:t>Уровень освоения компетенций</w:t>
            </w:r>
          </w:p>
          <w:p w:rsidR="003F2471" w:rsidRPr="00105126" w:rsidRDefault="003F2471" w:rsidP="00B05247">
            <w:pPr>
              <w:spacing w:before="0" w:after="0" w:line="240" w:lineRule="auto"/>
              <w:jc w:val="center"/>
              <w:rPr>
                <w:sz w:val="16"/>
                <w:szCs w:val="16"/>
              </w:rPr>
            </w:pPr>
            <w:r w:rsidRPr="00105126">
              <w:rPr>
                <w:sz w:val="16"/>
                <w:szCs w:val="16"/>
              </w:rPr>
              <w:t>(освоено/</w:t>
            </w:r>
          </w:p>
          <w:p w:rsidR="003F2471" w:rsidRPr="00B05247" w:rsidRDefault="00B05247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105126">
              <w:rPr>
                <w:sz w:val="16"/>
                <w:szCs w:val="16"/>
              </w:rPr>
              <w:t xml:space="preserve">не освоено) </w:t>
            </w:r>
            <w:r w:rsidR="003F2471" w:rsidRPr="00105126">
              <w:rPr>
                <w:sz w:val="16"/>
                <w:szCs w:val="16"/>
              </w:rPr>
              <w:t xml:space="preserve"> с оценкой</w:t>
            </w:r>
          </w:p>
        </w:tc>
      </w:tr>
      <w:tr w:rsidR="00A7778D" w:rsidRPr="00B05247" w:rsidTr="00E04D9A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ОК 1. </w:t>
            </w:r>
            <w:r w:rsidR="005B648E" w:rsidRPr="005B648E">
              <w:rPr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ОК 2. </w:t>
            </w:r>
            <w:r w:rsidR="005B648E" w:rsidRPr="005B648E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ОК 3. </w:t>
            </w:r>
            <w:r w:rsidR="005B648E" w:rsidRPr="005B648E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 xml:space="preserve">ОК 4. </w:t>
            </w:r>
            <w:r w:rsidR="005B648E" w:rsidRPr="005B648E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  <w:r w:rsidRPr="00B05247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 xml:space="preserve">ОК 5. </w:t>
            </w:r>
            <w:r w:rsidR="005B648E" w:rsidRPr="005B648E">
              <w:rPr>
                <w:sz w:val="20"/>
                <w:szCs w:val="2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 xml:space="preserve">ОК 6. </w:t>
            </w:r>
            <w:r w:rsidR="005B648E" w:rsidRPr="005B648E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ОК 7. </w:t>
            </w:r>
            <w:r w:rsidR="005B648E" w:rsidRPr="005B648E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ОК 8. </w:t>
            </w:r>
            <w:r w:rsidR="005B648E" w:rsidRPr="005B648E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  <w:r w:rsidRPr="00B05247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A7778D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8D" w:rsidRPr="00B05247" w:rsidRDefault="00A7778D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B05247">
              <w:rPr>
                <w:sz w:val="20"/>
                <w:szCs w:val="20"/>
              </w:rPr>
              <w:t>ОК 9. </w:t>
            </w:r>
            <w:r w:rsidR="005B648E" w:rsidRPr="005B648E">
              <w:rPr>
                <w:sz w:val="20"/>
                <w:szCs w:val="20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778D" w:rsidRPr="00B05247" w:rsidRDefault="00A7778D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napToGrid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ОК.10. </w:t>
            </w:r>
            <w:r w:rsidRPr="005B648E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  <w:tr w:rsidR="005B648E" w:rsidRPr="00B05247" w:rsidTr="00E04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48E" w:rsidRPr="00B05247" w:rsidRDefault="005B648E" w:rsidP="00B05247">
            <w:pP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A63880">
            <w:pPr>
              <w:snapToGrid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ОК.11. </w:t>
            </w:r>
            <w:bookmarkStart w:id="2" w:name="_GoBack"/>
            <w:bookmarkEnd w:id="2"/>
            <w:r w:rsidR="00A63880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48E" w:rsidRPr="00B05247" w:rsidRDefault="005B648E" w:rsidP="00B05247">
            <w:pPr>
              <w:spacing w:before="0" w:after="0" w:line="240" w:lineRule="auto"/>
              <w:rPr>
                <w:sz w:val="20"/>
                <w:szCs w:val="20"/>
              </w:rPr>
            </w:pPr>
          </w:p>
        </w:tc>
      </w:tr>
    </w:tbl>
    <w:p w:rsidR="003F2471" w:rsidRPr="00EC7BFE" w:rsidRDefault="00A7778D" w:rsidP="00B05247">
      <w:pPr>
        <w:spacing w:before="0" w:after="0" w:line="240" w:lineRule="auto"/>
        <w:rPr>
          <w:sz w:val="18"/>
          <w:szCs w:val="18"/>
        </w:rPr>
      </w:pPr>
      <w:r>
        <w:rPr>
          <w:sz w:val="18"/>
          <w:szCs w:val="18"/>
        </w:rPr>
        <w:t>Мастер</w:t>
      </w:r>
      <w:r w:rsidR="003F2471" w:rsidRPr="00EC7BFE">
        <w:rPr>
          <w:sz w:val="18"/>
          <w:szCs w:val="18"/>
        </w:rPr>
        <w:t xml:space="preserve">         ________________________________________________________</w:t>
      </w:r>
    </w:p>
    <w:p w:rsidR="00577BAA" w:rsidRDefault="00577BAA" w:rsidP="00BF2983">
      <w:pPr>
        <w:spacing w:before="0" w:after="0" w:line="240" w:lineRule="auto"/>
        <w:jc w:val="right"/>
        <w:rPr>
          <w:sz w:val="18"/>
          <w:szCs w:val="18"/>
        </w:rPr>
        <w:sectPr w:rsidR="00577BAA" w:rsidSect="00FB5953">
          <w:headerReference w:type="even" r:id="rId8"/>
          <w:headerReference w:type="default" r:id="rId9"/>
          <w:footerReference w:type="default" r:id="rId10"/>
          <w:footerReference w:type="first" r:id="rId11"/>
          <w:type w:val="continuous"/>
          <w:pgSz w:w="11906" w:h="16838"/>
          <w:pgMar w:top="709" w:right="849" w:bottom="851" w:left="1701" w:header="708" w:footer="708" w:gutter="0"/>
          <w:cols w:space="708"/>
          <w:docGrid w:linePitch="381"/>
        </w:sectPr>
      </w:pPr>
    </w:p>
    <w:p w:rsidR="003F2471" w:rsidRPr="00EC7BFE" w:rsidRDefault="003F2471" w:rsidP="00BF2983">
      <w:pPr>
        <w:spacing w:before="0" w:after="0" w:line="240" w:lineRule="auto"/>
        <w:jc w:val="right"/>
        <w:rPr>
          <w:sz w:val="18"/>
          <w:szCs w:val="18"/>
        </w:rPr>
      </w:pPr>
      <w:r w:rsidRPr="00EC7BFE">
        <w:rPr>
          <w:sz w:val="18"/>
          <w:szCs w:val="18"/>
        </w:rPr>
        <w:lastRenderedPageBreak/>
        <w:t>(Ф.И.О., подпись)  М. П</w:t>
      </w:r>
    </w:p>
    <w:p w:rsidR="003360DF" w:rsidRDefault="00050BF4" w:rsidP="00050BF4">
      <w:pPr>
        <w:keepNext/>
        <w:pageBreakBefore/>
        <w:widowControl w:val="0"/>
        <w:suppressAutoHyphens/>
        <w:autoSpaceDE w:val="0"/>
        <w:spacing w:before="0" w:after="0" w:line="240" w:lineRule="auto"/>
        <w:jc w:val="center"/>
        <w:outlineLvl w:val="2"/>
        <w:rPr>
          <w:szCs w:val="28"/>
        </w:rPr>
      </w:pPr>
      <w:r w:rsidRPr="00050BF4">
        <w:rPr>
          <w:szCs w:val="28"/>
        </w:rPr>
        <w:lastRenderedPageBreak/>
        <w:t>Лист изменений</w:t>
      </w:r>
      <w:r>
        <w:rPr>
          <w:szCs w:val="28"/>
        </w:rPr>
        <w:t xml:space="preserve"> в программу</w:t>
      </w:r>
    </w:p>
    <w:p w:rsidR="00823EFA" w:rsidRDefault="00823EFA" w:rsidP="00823EFA">
      <w:pPr>
        <w:keepNext/>
        <w:pageBreakBefore/>
        <w:widowControl w:val="0"/>
        <w:suppressAutoHyphens/>
        <w:autoSpaceDE w:val="0"/>
        <w:spacing w:before="0" w:after="0" w:line="240" w:lineRule="auto"/>
        <w:outlineLvl w:val="2"/>
        <w:rPr>
          <w:szCs w:val="28"/>
        </w:rPr>
      </w:pPr>
    </w:p>
    <w:p w:rsidR="00823EFA" w:rsidRDefault="00823EFA" w:rsidP="00577BAA">
      <w:pPr>
        <w:keepNext/>
        <w:pageBreakBefore/>
        <w:widowControl w:val="0"/>
        <w:suppressAutoHyphens/>
        <w:autoSpaceDE w:val="0"/>
        <w:spacing w:before="0" w:after="0" w:line="240" w:lineRule="auto"/>
        <w:outlineLvl w:val="2"/>
        <w:rPr>
          <w:szCs w:val="28"/>
        </w:rPr>
      </w:pPr>
    </w:p>
    <w:p w:rsidR="003360DF" w:rsidRDefault="003360DF" w:rsidP="003360DF">
      <w:pPr>
        <w:keepNext/>
        <w:pageBreakBefore/>
        <w:widowControl w:val="0"/>
        <w:suppressAutoHyphens/>
        <w:autoSpaceDE w:val="0"/>
        <w:spacing w:before="0" w:after="0" w:line="240" w:lineRule="auto"/>
        <w:outlineLvl w:val="2"/>
        <w:rPr>
          <w:szCs w:val="28"/>
        </w:rPr>
      </w:pPr>
    </w:p>
    <w:p w:rsidR="003360DF" w:rsidRDefault="003360DF" w:rsidP="00050BF4">
      <w:pPr>
        <w:keepNext/>
        <w:pageBreakBefore/>
        <w:widowControl w:val="0"/>
        <w:suppressAutoHyphens/>
        <w:autoSpaceDE w:val="0"/>
        <w:spacing w:before="0" w:after="0" w:line="240" w:lineRule="auto"/>
        <w:jc w:val="center"/>
        <w:outlineLvl w:val="2"/>
        <w:rPr>
          <w:szCs w:val="28"/>
        </w:rPr>
        <w:sectPr w:rsidR="003360DF" w:rsidSect="00FB5953">
          <w:type w:val="continuous"/>
          <w:pgSz w:w="11906" w:h="16838"/>
          <w:pgMar w:top="709" w:right="849" w:bottom="851" w:left="1701" w:header="708" w:footer="708" w:gutter="0"/>
          <w:cols w:space="708"/>
          <w:docGrid w:linePitch="381"/>
        </w:sectPr>
      </w:pPr>
    </w:p>
    <w:p w:rsidR="00E971FF" w:rsidRDefault="00E971FF" w:rsidP="00050BF4">
      <w:pPr>
        <w:keepNext/>
        <w:pageBreakBefore/>
        <w:widowControl w:val="0"/>
        <w:suppressAutoHyphens/>
        <w:autoSpaceDE w:val="0"/>
        <w:spacing w:before="0" w:after="0" w:line="240" w:lineRule="auto"/>
        <w:jc w:val="center"/>
        <w:outlineLvl w:val="2"/>
        <w:rPr>
          <w:szCs w:val="28"/>
        </w:rPr>
      </w:pPr>
    </w:p>
    <w:sectPr w:rsidR="00E971FF" w:rsidSect="00FB5953">
      <w:type w:val="continuous"/>
      <w:pgSz w:w="11906" w:h="16838"/>
      <w:pgMar w:top="709" w:right="849" w:bottom="851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43A" w:rsidRDefault="0090143A" w:rsidP="00927550">
      <w:pPr>
        <w:spacing w:after="0" w:line="240" w:lineRule="auto"/>
      </w:pPr>
      <w:r>
        <w:separator/>
      </w:r>
    </w:p>
  </w:endnote>
  <w:endnote w:type="continuationSeparator" w:id="1">
    <w:p w:rsidR="0090143A" w:rsidRDefault="0090143A" w:rsidP="00927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4547"/>
      <w:docPartObj>
        <w:docPartGallery w:val="Page Numbers (Bottom of Page)"/>
        <w:docPartUnique/>
      </w:docPartObj>
    </w:sdtPr>
    <w:sdtContent>
      <w:p w:rsidR="00B521B0" w:rsidRDefault="00D8282E">
        <w:pPr>
          <w:pStyle w:val="ab"/>
          <w:jc w:val="right"/>
        </w:pPr>
        <w:fldSimple w:instr=" PAGE   \* MERGEFORMAT ">
          <w:r w:rsidR="006E7349">
            <w:rPr>
              <w:noProof/>
            </w:rPr>
            <w:t>1</w:t>
          </w:r>
        </w:fldSimple>
      </w:p>
    </w:sdtContent>
  </w:sdt>
  <w:p w:rsidR="00B521B0" w:rsidRDefault="00B521B0" w:rsidP="00B05247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8635"/>
      <w:docPartObj>
        <w:docPartGallery w:val="Page Numbers (Bottom of Page)"/>
        <w:docPartUnique/>
      </w:docPartObj>
    </w:sdtPr>
    <w:sdtContent>
      <w:p w:rsidR="00B521B0" w:rsidRDefault="00D8282E">
        <w:pPr>
          <w:pStyle w:val="ab"/>
          <w:jc w:val="right"/>
        </w:pPr>
      </w:p>
    </w:sdtContent>
  </w:sdt>
  <w:p w:rsidR="00B521B0" w:rsidRDefault="00B521B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43A" w:rsidRDefault="0090143A" w:rsidP="00927550">
      <w:pPr>
        <w:spacing w:after="0" w:line="240" w:lineRule="auto"/>
      </w:pPr>
      <w:r>
        <w:separator/>
      </w:r>
    </w:p>
  </w:footnote>
  <w:footnote w:type="continuationSeparator" w:id="1">
    <w:p w:rsidR="0090143A" w:rsidRDefault="0090143A" w:rsidP="00927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1B0" w:rsidRDefault="00D8282E" w:rsidP="00EB306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521B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521B0">
      <w:rPr>
        <w:rStyle w:val="a8"/>
        <w:noProof/>
      </w:rPr>
      <w:t>15</w:t>
    </w:r>
    <w:r>
      <w:rPr>
        <w:rStyle w:val="a8"/>
      </w:rPr>
      <w:fldChar w:fldCharType="end"/>
    </w:r>
  </w:p>
  <w:p w:rsidR="00B521B0" w:rsidRDefault="00B521B0" w:rsidP="00EB3068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1B0" w:rsidRDefault="00B521B0" w:rsidP="00EB306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5">
    <w:nsid w:val="00000007"/>
    <w:multiLevelType w:val="singleLevel"/>
    <w:tmpl w:val="00000007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>
    <w:nsid w:val="0000000D"/>
    <w:multiLevelType w:val="singleLevel"/>
    <w:tmpl w:val="0000000D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>
    <w:nsid w:val="0000000F"/>
    <w:multiLevelType w:val="singleLevel"/>
    <w:tmpl w:val="0000000F"/>
    <w:name w:val="WW8Num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11"/>
    <w:multiLevelType w:val="singleLevel"/>
    <w:tmpl w:val="00000011"/>
    <w:name w:val="WW8Num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>
    <w:nsid w:val="00000012"/>
    <w:multiLevelType w:val="singleLevel"/>
    <w:tmpl w:val="00000012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1">
    <w:nsid w:val="00000013"/>
    <w:multiLevelType w:val="multilevel"/>
    <w:tmpl w:val="00000013"/>
    <w:name w:val="WW8Num24"/>
    <w:lvl w:ilvl="0">
      <w:start w:val="1"/>
      <w:numFmt w:val="decimal"/>
      <w:lvlText w:val="%1."/>
      <w:lvlJc w:val="left"/>
      <w:pPr>
        <w:tabs>
          <w:tab w:val="num" w:pos="206"/>
        </w:tabs>
        <w:ind w:left="206" w:hanging="397"/>
      </w:pPr>
    </w:lvl>
    <w:lvl w:ilvl="1">
      <w:start w:val="1"/>
      <w:numFmt w:val="decimal"/>
      <w:lvlText w:val="%2."/>
      <w:lvlJc w:val="left"/>
      <w:pPr>
        <w:tabs>
          <w:tab w:val="num" w:pos="1286"/>
        </w:tabs>
        <w:ind w:left="1286" w:hanging="397"/>
      </w:pPr>
    </w:lvl>
    <w:lvl w:ilvl="2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</w:lvl>
    <w:lvl w:ilvl="3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</w:lvl>
    <w:lvl w:ilvl="5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</w:lvl>
    <w:lvl w:ilvl="6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</w:lvl>
    <w:lvl w:ilvl="8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</w:lvl>
  </w:abstractNum>
  <w:abstractNum w:abstractNumId="12">
    <w:nsid w:val="00000014"/>
    <w:multiLevelType w:val="singleLevel"/>
    <w:tmpl w:val="00000014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00000015"/>
    <w:multiLevelType w:val="singleLevel"/>
    <w:tmpl w:val="00000015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0000016"/>
    <w:multiLevelType w:val="singleLevel"/>
    <w:tmpl w:val="00000016"/>
    <w:name w:val="WW8Num3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8"/>
    <w:multiLevelType w:val="singleLevel"/>
    <w:tmpl w:val="00000018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6">
    <w:nsid w:val="00000019"/>
    <w:multiLevelType w:val="singleLevel"/>
    <w:tmpl w:val="000000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>
    <w:nsid w:val="0000001A"/>
    <w:multiLevelType w:val="singleLevel"/>
    <w:tmpl w:val="0000001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8">
    <w:nsid w:val="0000001B"/>
    <w:multiLevelType w:val="singleLevel"/>
    <w:tmpl w:val="0000001B"/>
    <w:name w:val="WW8Num3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9">
    <w:nsid w:val="0000001C"/>
    <w:multiLevelType w:val="singleLevel"/>
    <w:tmpl w:val="0000001C"/>
    <w:name w:val="WW8Num3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0">
    <w:nsid w:val="0000001F"/>
    <w:multiLevelType w:val="singleLevel"/>
    <w:tmpl w:val="0000001F"/>
    <w:name w:val="WW8Num4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>
    <w:nsid w:val="05AB0F3C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2">
    <w:nsid w:val="12D063FE"/>
    <w:multiLevelType w:val="multilevel"/>
    <w:tmpl w:val="B9F6AD0A"/>
    <w:lvl w:ilvl="0">
      <w:start w:val="1"/>
      <w:numFmt w:val="bullet"/>
      <w:lvlText w:val="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F176A36"/>
    <w:multiLevelType w:val="hybridMultilevel"/>
    <w:tmpl w:val="7E481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D66183"/>
    <w:multiLevelType w:val="hybridMultilevel"/>
    <w:tmpl w:val="3D740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AE38F7"/>
    <w:multiLevelType w:val="hybridMultilevel"/>
    <w:tmpl w:val="38D6C0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EF95EA5"/>
    <w:multiLevelType w:val="hybridMultilevel"/>
    <w:tmpl w:val="2F22BBA4"/>
    <w:lvl w:ilvl="0" w:tplc="00000016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4B906BA"/>
    <w:multiLevelType w:val="hybridMultilevel"/>
    <w:tmpl w:val="1494EC2C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911622"/>
    <w:multiLevelType w:val="hybridMultilevel"/>
    <w:tmpl w:val="79A64EE6"/>
    <w:lvl w:ilvl="0" w:tplc="FFFAE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3765B5"/>
    <w:multiLevelType w:val="multilevel"/>
    <w:tmpl w:val="B9F6AD0A"/>
    <w:lvl w:ilvl="0">
      <w:start w:val="1"/>
      <w:numFmt w:val="bullet"/>
      <w:lvlText w:val="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77"/>
        </w:tabs>
        <w:ind w:left="1477" w:hanging="397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85C4F6B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77C51CFF"/>
    <w:multiLevelType w:val="multilevel"/>
    <w:tmpl w:val="D4F2C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7B2E6C70"/>
    <w:multiLevelType w:val="hybridMultilevel"/>
    <w:tmpl w:val="F0DCF0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2"/>
  </w:num>
  <w:num w:numId="3">
    <w:abstractNumId w:val="0"/>
  </w:num>
  <w:num w:numId="4">
    <w:abstractNumId w:val="3"/>
  </w:num>
  <w:num w:numId="5">
    <w:abstractNumId w:val="21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28"/>
  </w:num>
  <w:num w:numId="14">
    <w:abstractNumId w:val="29"/>
  </w:num>
  <w:num w:numId="15">
    <w:abstractNumId w:val="14"/>
  </w:num>
  <w:num w:numId="16">
    <w:abstractNumId w:val="17"/>
  </w:num>
  <w:num w:numId="17">
    <w:abstractNumId w:val="19"/>
  </w:num>
  <w:num w:numId="18">
    <w:abstractNumId w:val="15"/>
  </w:num>
  <w:num w:numId="19">
    <w:abstractNumId w:val="16"/>
  </w:num>
  <w:num w:numId="20">
    <w:abstractNumId w:val="20"/>
  </w:num>
  <w:num w:numId="21">
    <w:abstractNumId w:val="18"/>
  </w:num>
  <w:num w:numId="22">
    <w:abstractNumId w:val="22"/>
  </w:num>
  <w:num w:numId="23">
    <w:abstractNumId w:val="31"/>
  </w:num>
  <w:num w:numId="24">
    <w:abstractNumId w:val="34"/>
  </w:num>
  <w:num w:numId="25">
    <w:abstractNumId w:val="27"/>
  </w:num>
  <w:num w:numId="26">
    <w:abstractNumId w:val="30"/>
  </w:num>
  <w:num w:numId="27">
    <w:abstractNumId w:val="24"/>
  </w:num>
  <w:num w:numId="28">
    <w:abstractNumId w:val="26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3068"/>
    <w:rsid w:val="0000056E"/>
    <w:rsid w:val="0001667E"/>
    <w:rsid w:val="00021DE0"/>
    <w:rsid w:val="000226C0"/>
    <w:rsid w:val="00022768"/>
    <w:rsid w:val="00027D97"/>
    <w:rsid w:val="0003015D"/>
    <w:rsid w:val="000316B0"/>
    <w:rsid w:val="00031CA6"/>
    <w:rsid w:val="00032357"/>
    <w:rsid w:val="000340C1"/>
    <w:rsid w:val="00040F28"/>
    <w:rsid w:val="00044837"/>
    <w:rsid w:val="00050BF4"/>
    <w:rsid w:val="00053E62"/>
    <w:rsid w:val="00062A47"/>
    <w:rsid w:val="000833BB"/>
    <w:rsid w:val="00083A76"/>
    <w:rsid w:val="000926FA"/>
    <w:rsid w:val="00097E60"/>
    <w:rsid w:val="000A42E3"/>
    <w:rsid w:val="000A6373"/>
    <w:rsid w:val="000B185C"/>
    <w:rsid w:val="000B1F7C"/>
    <w:rsid w:val="000B1FFA"/>
    <w:rsid w:val="000B2B82"/>
    <w:rsid w:val="000C1FBB"/>
    <w:rsid w:val="000C6EFE"/>
    <w:rsid w:val="000D038C"/>
    <w:rsid w:val="000D1071"/>
    <w:rsid w:val="000E4F59"/>
    <w:rsid w:val="000F115B"/>
    <w:rsid w:val="00105126"/>
    <w:rsid w:val="00110018"/>
    <w:rsid w:val="001176E2"/>
    <w:rsid w:val="00124311"/>
    <w:rsid w:val="00132F87"/>
    <w:rsid w:val="00135DF0"/>
    <w:rsid w:val="0014003D"/>
    <w:rsid w:val="00140479"/>
    <w:rsid w:val="00140B16"/>
    <w:rsid w:val="0014140F"/>
    <w:rsid w:val="00142D82"/>
    <w:rsid w:val="00144187"/>
    <w:rsid w:val="00146C72"/>
    <w:rsid w:val="00147ADF"/>
    <w:rsid w:val="0015117B"/>
    <w:rsid w:val="001526B5"/>
    <w:rsid w:val="00157092"/>
    <w:rsid w:val="00161176"/>
    <w:rsid w:val="0016236C"/>
    <w:rsid w:val="00171C9F"/>
    <w:rsid w:val="00175983"/>
    <w:rsid w:val="00184BE8"/>
    <w:rsid w:val="00185ECF"/>
    <w:rsid w:val="0018786D"/>
    <w:rsid w:val="00196B90"/>
    <w:rsid w:val="0019700B"/>
    <w:rsid w:val="001977A7"/>
    <w:rsid w:val="001A547B"/>
    <w:rsid w:val="001A56C8"/>
    <w:rsid w:val="001A6D70"/>
    <w:rsid w:val="001C5C88"/>
    <w:rsid w:val="001D0597"/>
    <w:rsid w:val="001D096B"/>
    <w:rsid w:val="001D188B"/>
    <w:rsid w:val="001D47DC"/>
    <w:rsid w:val="0020060E"/>
    <w:rsid w:val="00202DD5"/>
    <w:rsid w:val="0020603E"/>
    <w:rsid w:val="00217275"/>
    <w:rsid w:val="0022152F"/>
    <w:rsid w:val="00227973"/>
    <w:rsid w:val="00245313"/>
    <w:rsid w:val="0024635D"/>
    <w:rsid w:val="0025213E"/>
    <w:rsid w:val="00252E91"/>
    <w:rsid w:val="00253C24"/>
    <w:rsid w:val="002543A2"/>
    <w:rsid w:val="002547A1"/>
    <w:rsid w:val="00260453"/>
    <w:rsid w:val="00275E2F"/>
    <w:rsid w:val="002770AE"/>
    <w:rsid w:val="00283178"/>
    <w:rsid w:val="00284F8D"/>
    <w:rsid w:val="00287EAE"/>
    <w:rsid w:val="00290974"/>
    <w:rsid w:val="00292806"/>
    <w:rsid w:val="002929AD"/>
    <w:rsid w:val="00293A27"/>
    <w:rsid w:val="002B474B"/>
    <w:rsid w:val="002B634E"/>
    <w:rsid w:val="002E1097"/>
    <w:rsid w:val="002E68BF"/>
    <w:rsid w:val="002F0223"/>
    <w:rsid w:val="002F17F0"/>
    <w:rsid w:val="002F3E1F"/>
    <w:rsid w:val="002F5DE5"/>
    <w:rsid w:val="003027E1"/>
    <w:rsid w:val="00307AD0"/>
    <w:rsid w:val="00311675"/>
    <w:rsid w:val="0031259A"/>
    <w:rsid w:val="00322E2C"/>
    <w:rsid w:val="003268E0"/>
    <w:rsid w:val="0033458D"/>
    <w:rsid w:val="00335FA9"/>
    <w:rsid w:val="003360DF"/>
    <w:rsid w:val="00336F4B"/>
    <w:rsid w:val="00341104"/>
    <w:rsid w:val="00343B7C"/>
    <w:rsid w:val="00360AC2"/>
    <w:rsid w:val="00363308"/>
    <w:rsid w:val="00363AB0"/>
    <w:rsid w:val="00364108"/>
    <w:rsid w:val="003666C4"/>
    <w:rsid w:val="00377D80"/>
    <w:rsid w:val="003809E8"/>
    <w:rsid w:val="00382D2A"/>
    <w:rsid w:val="003831E4"/>
    <w:rsid w:val="0038505F"/>
    <w:rsid w:val="003B0753"/>
    <w:rsid w:val="003B7C98"/>
    <w:rsid w:val="003C1D85"/>
    <w:rsid w:val="003C63A0"/>
    <w:rsid w:val="003D0051"/>
    <w:rsid w:val="003D43AA"/>
    <w:rsid w:val="003D4E53"/>
    <w:rsid w:val="003D66DA"/>
    <w:rsid w:val="003E04D3"/>
    <w:rsid w:val="003E24AD"/>
    <w:rsid w:val="003E34C6"/>
    <w:rsid w:val="003F18F9"/>
    <w:rsid w:val="003F2471"/>
    <w:rsid w:val="003F4D6C"/>
    <w:rsid w:val="003F5AB9"/>
    <w:rsid w:val="003F6CC0"/>
    <w:rsid w:val="004062AD"/>
    <w:rsid w:val="00412514"/>
    <w:rsid w:val="00416E90"/>
    <w:rsid w:val="00424EA3"/>
    <w:rsid w:val="0042574E"/>
    <w:rsid w:val="00430DA8"/>
    <w:rsid w:val="00434B4F"/>
    <w:rsid w:val="00437C11"/>
    <w:rsid w:val="00446FB7"/>
    <w:rsid w:val="0045276A"/>
    <w:rsid w:val="0045608E"/>
    <w:rsid w:val="00462D84"/>
    <w:rsid w:val="00464194"/>
    <w:rsid w:val="00464CBE"/>
    <w:rsid w:val="00466D90"/>
    <w:rsid w:val="00472674"/>
    <w:rsid w:val="004757BD"/>
    <w:rsid w:val="00480212"/>
    <w:rsid w:val="00482BA3"/>
    <w:rsid w:val="00485879"/>
    <w:rsid w:val="00490F0B"/>
    <w:rsid w:val="004965BE"/>
    <w:rsid w:val="004A3C9C"/>
    <w:rsid w:val="004A4597"/>
    <w:rsid w:val="004A696E"/>
    <w:rsid w:val="004C12E0"/>
    <w:rsid w:val="004D3C41"/>
    <w:rsid w:val="004E2759"/>
    <w:rsid w:val="004E7977"/>
    <w:rsid w:val="004F2F49"/>
    <w:rsid w:val="004F4252"/>
    <w:rsid w:val="00501EB0"/>
    <w:rsid w:val="0050257F"/>
    <w:rsid w:val="00502DF3"/>
    <w:rsid w:val="0050431B"/>
    <w:rsid w:val="0050663B"/>
    <w:rsid w:val="00510D00"/>
    <w:rsid w:val="00512DB5"/>
    <w:rsid w:val="00513EC3"/>
    <w:rsid w:val="00515581"/>
    <w:rsid w:val="00530D55"/>
    <w:rsid w:val="00535085"/>
    <w:rsid w:val="0054066C"/>
    <w:rsid w:val="00542448"/>
    <w:rsid w:val="00542505"/>
    <w:rsid w:val="0054404E"/>
    <w:rsid w:val="00546CD3"/>
    <w:rsid w:val="00550B56"/>
    <w:rsid w:val="0055544F"/>
    <w:rsid w:val="00557E98"/>
    <w:rsid w:val="00565D30"/>
    <w:rsid w:val="005710D7"/>
    <w:rsid w:val="00571102"/>
    <w:rsid w:val="005731B6"/>
    <w:rsid w:val="00577BAA"/>
    <w:rsid w:val="00583087"/>
    <w:rsid w:val="005957DD"/>
    <w:rsid w:val="005A1385"/>
    <w:rsid w:val="005A2490"/>
    <w:rsid w:val="005B0739"/>
    <w:rsid w:val="005B3312"/>
    <w:rsid w:val="005B648E"/>
    <w:rsid w:val="005E0B95"/>
    <w:rsid w:val="005E37E1"/>
    <w:rsid w:val="005E5EDE"/>
    <w:rsid w:val="00606ECD"/>
    <w:rsid w:val="0061013E"/>
    <w:rsid w:val="00617923"/>
    <w:rsid w:val="00622E11"/>
    <w:rsid w:val="0062611B"/>
    <w:rsid w:val="00630085"/>
    <w:rsid w:val="00632FA5"/>
    <w:rsid w:val="00641E4D"/>
    <w:rsid w:val="006469DA"/>
    <w:rsid w:val="00652827"/>
    <w:rsid w:val="00654889"/>
    <w:rsid w:val="00662298"/>
    <w:rsid w:val="0066589C"/>
    <w:rsid w:val="006663E2"/>
    <w:rsid w:val="00667DC6"/>
    <w:rsid w:val="006717AC"/>
    <w:rsid w:val="00680BD2"/>
    <w:rsid w:val="0068426C"/>
    <w:rsid w:val="00697193"/>
    <w:rsid w:val="006A1436"/>
    <w:rsid w:val="006B1B2E"/>
    <w:rsid w:val="006B1FC6"/>
    <w:rsid w:val="006C18A7"/>
    <w:rsid w:val="006C1CAA"/>
    <w:rsid w:val="006C2C4E"/>
    <w:rsid w:val="006D1B2D"/>
    <w:rsid w:val="006D1F75"/>
    <w:rsid w:val="006D6FEF"/>
    <w:rsid w:val="006E2795"/>
    <w:rsid w:val="006E3113"/>
    <w:rsid w:val="006E7349"/>
    <w:rsid w:val="006E75FE"/>
    <w:rsid w:val="00704028"/>
    <w:rsid w:val="0071723D"/>
    <w:rsid w:val="00724C46"/>
    <w:rsid w:val="00727F7C"/>
    <w:rsid w:val="00727FCF"/>
    <w:rsid w:val="0073132A"/>
    <w:rsid w:val="00732911"/>
    <w:rsid w:val="0073540F"/>
    <w:rsid w:val="007377C1"/>
    <w:rsid w:val="00741BB9"/>
    <w:rsid w:val="007432B8"/>
    <w:rsid w:val="00746BEA"/>
    <w:rsid w:val="00753A38"/>
    <w:rsid w:val="007542E6"/>
    <w:rsid w:val="00755297"/>
    <w:rsid w:val="0075750E"/>
    <w:rsid w:val="0076404C"/>
    <w:rsid w:val="00766E45"/>
    <w:rsid w:val="00773E2E"/>
    <w:rsid w:val="00783CBE"/>
    <w:rsid w:val="00786768"/>
    <w:rsid w:val="00787124"/>
    <w:rsid w:val="00794B97"/>
    <w:rsid w:val="007A132B"/>
    <w:rsid w:val="007A3BBF"/>
    <w:rsid w:val="007B0510"/>
    <w:rsid w:val="007C0369"/>
    <w:rsid w:val="007C23FA"/>
    <w:rsid w:val="007C30A7"/>
    <w:rsid w:val="007C337C"/>
    <w:rsid w:val="007C60C3"/>
    <w:rsid w:val="007C7457"/>
    <w:rsid w:val="007C79DD"/>
    <w:rsid w:val="007D07B6"/>
    <w:rsid w:val="007D2522"/>
    <w:rsid w:val="007D6F05"/>
    <w:rsid w:val="007E059A"/>
    <w:rsid w:val="007E3E06"/>
    <w:rsid w:val="007F7D76"/>
    <w:rsid w:val="00802F10"/>
    <w:rsid w:val="00803585"/>
    <w:rsid w:val="00815837"/>
    <w:rsid w:val="00817A05"/>
    <w:rsid w:val="008226E2"/>
    <w:rsid w:val="00823EFA"/>
    <w:rsid w:val="00835A45"/>
    <w:rsid w:val="00842520"/>
    <w:rsid w:val="008436E0"/>
    <w:rsid w:val="00845DC7"/>
    <w:rsid w:val="00850B8B"/>
    <w:rsid w:val="00851A27"/>
    <w:rsid w:val="00852346"/>
    <w:rsid w:val="00852C72"/>
    <w:rsid w:val="008646E5"/>
    <w:rsid w:val="00870E27"/>
    <w:rsid w:val="00875ED1"/>
    <w:rsid w:val="0088481A"/>
    <w:rsid w:val="00890A89"/>
    <w:rsid w:val="0089274B"/>
    <w:rsid w:val="00892BAF"/>
    <w:rsid w:val="00894652"/>
    <w:rsid w:val="008947C3"/>
    <w:rsid w:val="008966C5"/>
    <w:rsid w:val="008A0167"/>
    <w:rsid w:val="008A1A21"/>
    <w:rsid w:val="008A4C62"/>
    <w:rsid w:val="008A6103"/>
    <w:rsid w:val="008B3EBF"/>
    <w:rsid w:val="008C6909"/>
    <w:rsid w:val="008D691F"/>
    <w:rsid w:val="008D6DD9"/>
    <w:rsid w:val="008E00E9"/>
    <w:rsid w:val="008F1776"/>
    <w:rsid w:val="0090143A"/>
    <w:rsid w:val="00905268"/>
    <w:rsid w:val="00905C86"/>
    <w:rsid w:val="009103BE"/>
    <w:rsid w:val="00912BA1"/>
    <w:rsid w:val="009130F3"/>
    <w:rsid w:val="00917EA0"/>
    <w:rsid w:val="00920FC5"/>
    <w:rsid w:val="00927550"/>
    <w:rsid w:val="00931766"/>
    <w:rsid w:val="009441F5"/>
    <w:rsid w:val="00944D51"/>
    <w:rsid w:val="00947881"/>
    <w:rsid w:val="00951B3A"/>
    <w:rsid w:val="00955815"/>
    <w:rsid w:val="00966197"/>
    <w:rsid w:val="00966B8C"/>
    <w:rsid w:val="00986C59"/>
    <w:rsid w:val="009879EA"/>
    <w:rsid w:val="009905CD"/>
    <w:rsid w:val="00993784"/>
    <w:rsid w:val="009A54BF"/>
    <w:rsid w:val="009B077B"/>
    <w:rsid w:val="009B1DEC"/>
    <w:rsid w:val="009B7653"/>
    <w:rsid w:val="009C4F72"/>
    <w:rsid w:val="009D2412"/>
    <w:rsid w:val="009D4A88"/>
    <w:rsid w:val="009F0AF4"/>
    <w:rsid w:val="009F5823"/>
    <w:rsid w:val="009F617B"/>
    <w:rsid w:val="009F71B0"/>
    <w:rsid w:val="00A01212"/>
    <w:rsid w:val="00A02083"/>
    <w:rsid w:val="00A0237F"/>
    <w:rsid w:val="00A0559B"/>
    <w:rsid w:val="00A07D64"/>
    <w:rsid w:val="00A11ABE"/>
    <w:rsid w:val="00A150C4"/>
    <w:rsid w:val="00A4041E"/>
    <w:rsid w:val="00A45357"/>
    <w:rsid w:val="00A462FB"/>
    <w:rsid w:val="00A5747D"/>
    <w:rsid w:val="00A63880"/>
    <w:rsid w:val="00A63BA0"/>
    <w:rsid w:val="00A77587"/>
    <w:rsid w:val="00A7778D"/>
    <w:rsid w:val="00A804CC"/>
    <w:rsid w:val="00A900FD"/>
    <w:rsid w:val="00A92609"/>
    <w:rsid w:val="00A941D0"/>
    <w:rsid w:val="00A94205"/>
    <w:rsid w:val="00AA3E7D"/>
    <w:rsid w:val="00AA6C6B"/>
    <w:rsid w:val="00AB30B9"/>
    <w:rsid w:val="00AB578D"/>
    <w:rsid w:val="00AB780E"/>
    <w:rsid w:val="00AB7D1F"/>
    <w:rsid w:val="00AD08C9"/>
    <w:rsid w:val="00AE1C12"/>
    <w:rsid w:val="00AE1F8F"/>
    <w:rsid w:val="00AE474D"/>
    <w:rsid w:val="00AE7237"/>
    <w:rsid w:val="00AF27A3"/>
    <w:rsid w:val="00AF341A"/>
    <w:rsid w:val="00AF63BF"/>
    <w:rsid w:val="00AF7F58"/>
    <w:rsid w:val="00B05247"/>
    <w:rsid w:val="00B07170"/>
    <w:rsid w:val="00B10AB4"/>
    <w:rsid w:val="00B1237D"/>
    <w:rsid w:val="00B1392B"/>
    <w:rsid w:val="00B14D4F"/>
    <w:rsid w:val="00B162FC"/>
    <w:rsid w:val="00B1689F"/>
    <w:rsid w:val="00B20F82"/>
    <w:rsid w:val="00B218A0"/>
    <w:rsid w:val="00B2562A"/>
    <w:rsid w:val="00B274D7"/>
    <w:rsid w:val="00B33FD6"/>
    <w:rsid w:val="00B377AD"/>
    <w:rsid w:val="00B37FE6"/>
    <w:rsid w:val="00B42315"/>
    <w:rsid w:val="00B47FD2"/>
    <w:rsid w:val="00B502C7"/>
    <w:rsid w:val="00B50F43"/>
    <w:rsid w:val="00B521B0"/>
    <w:rsid w:val="00B57D85"/>
    <w:rsid w:val="00B856ED"/>
    <w:rsid w:val="00B96AA7"/>
    <w:rsid w:val="00BA1E62"/>
    <w:rsid w:val="00BA260F"/>
    <w:rsid w:val="00BA6C7C"/>
    <w:rsid w:val="00BB1C0A"/>
    <w:rsid w:val="00BB2AAA"/>
    <w:rsid w:val="00BC2AD3"/>
    <w:rsid w:val="00BC3234"/>
    <w:rsid w:val="00BC507D"/>
    <w:rsid w:val="00BD6371"/>
    <w:rsid w:val="00BE0C92"/>
    <w:rsid w:val="00BE63FF"/>
    <w:rsid w:val="00BF13E0"/>
    <w:rsid w:val="00BF1DE1"/>
    <w:rsid w:val="00BF26D4"/>
    <w:rsid w:val="00BF2983"/>
    <w:rsid w:val="00BF2CF9"/>
    <w:rsid w:val="00BF5CD3"/>
    <w:rsid w:val="00C041A3"/>
    <w:rsid w:val="00C11FED"/>
    <w:rsid w:val="00C131F1"/>
    <w:rsid w:val="00C14C74"/>
    <w:rsid w:val="00C16BE3"/>
    <w:rsid w:val="00C17D45"/>
    <w:rsid w:val="00C2188E"/>
    <w:rsid w:val="00C240EE"/>
    <w:rsid w:val="00C242C9"/>
    <w:rsid w:val="00C2786F"/>
    <w:rsid w:val="00C32110"/>
    <w:rsid w:val="00C36C9C"/>
    <w:rsid w:val="00C37776"/>
    <w:rsid w:val="00C43F28"/>
    <w:rsid w:val="00C4635D"/>
    <w:rsid w:val="00C545BB"/>
    <w:rsid w:val="00C55A8C"/>
    <w:rsid w:val="00C630B2"/>
    <w:rsid w:val="00C675C5"/>
    <w:rsid w:val="00C714B3"/>
    <w:rsid w:val="00C940F5"/>
    <w:rsid w:val="00C9535F"/>
    <w:rsid w:val="00C96231"/>
    <w:rsid w:val="00CA1041"/>
    <w:rsid w:val="00CB118C"/>
    <w:rsid w:val="00CB2ED2"/>
    <w:rsid w:val="00CB6BAB"/>
    <w:rsid w:val="00CC2E62"/>
    <w:rsid w:val="00CC5FBD"/>
    <w:rsid w:val="00CC6498"/>
    <w:rsid w:val="00CC6C1F"/>
    <w:rsid w:val="00CD15E2"/>
    <w:rsid w:val="00CD44D1"/>
    <w:rsid w:val="00CE0F36"/>
    <w:rsid w:val="00CE2F86"/>
    <w:rsid w:val="00CE3453"/>
    <w:rsid w:val="00CF208B"/>
    <w:rsid w:val="00CF241B"/>
    <w:rsid w:val="00CF2D82"/>
    <w:rsid w:val="00CF7B51"/>
    <w:rsid w:val="00D051E3"/>
    <w:rsid w:val="00D10DA9"/>
    <w:rsid w:val="00D1197C"/>
    <w:rsid w:val="00D12677"/>
    <w:rsid w:val="00D24B8F"/>
    <w:rsid w:val="00D3072D"/>
    <w:rsid w:val="00D32D42"/>
    <w:rsid w:val="00D32F25"/>
    <w:rsid w:val="00D3532C"/>
    <w:rsid w:val="00D36A46"/>
    <w:rsid w:val="00D41470"/>
    <w:rsid w:val="00D470E4"/>
    <w:rsid w:val="00D47F68"/>
    <w:rsid w:val="00D545F4"/>
    <w:rsid w:val="00D62124"/>
    <w:rsid w:val="00D64F6A"/>
    <w:rsid w:val="00D73DC5"/>
    <w:rsid w:val="00D811E5"/>
    <w:rsid w:val="00D813BC"/>
    <w:rsid w:val="00D8282E"/>
    <w:rsid w:val="00D86400"/>
    <w:rsid w:val="00D97EE1"/>
    <w:rsid w:val="00DA3EAC"/>
    <w:rsid w:val="00DA67B8"/>
    <w:rsid w:val="00DB320E"/>
    <w:rsid w:val="00DC6560"/>
    <w:rsid w:val="00DC7AEA"/>
    <w:rsid w:val="00DD73BB"/>
    <w:rsid w:val="00DE0F50"/>
    <w:rsid w:val="00DE5AAD"/>
    <w:rsid w:val="00DE6824"/>
    <w:rsid w:val="00DF450E"/>
    <w:rsid w:val="00DF4FDA"/>
    <w:rsid w:val="00E04593"/>
    <w:rsid w:val="00E04D9A"/>
    <w:rsid w:val="00E1290A"/>
    <w:rsid w:val="00E12F22"/>
    <w:rsid w:val="00E1511B"/>
    <w:rsid w:val="00E216C8"/>
    <w:rsid w:val="00E31E61"/>
    <w:rsid w:val="00E32A3D"/>
    <w:rsid w:val="00E35780"/>
    <w:rsid w:val="00E37450"/>
    <w:rsid w:val="00E46E23"/>
    <w:rsid w:val="00E47431"/>
    <w:rsid w:val="00E53133"/>
    <w:rsid w:val="00E544DB"/>
    <w:rsid w:val="00E549AD"/>
    <w:rsid w:val="00E67581"/>
    <w:rsid w:val="00E724C9"/>
    <w:rsid w:val="00E735FE"/>
    <w:rsid w:val="00E73634"/>
    <w:rsid w:val="00E9118C"/>
    <w:rsid w:val="00E92ADA"/>
    <w:rsid w:val="00E962DD"/>
    <w:rsid w:val="00E971FF"/>
    <w:rsid w:val="00EB3068"/>
    <w:rsid w:val="00EB35B2"/>
    <w:rsid w:val="00EC029F"/>
    <w:rsid w:val="00EC067A"/>
    <w:rsid w:val="00EC09A2"/>
    <w:rsid w:val="00EC19FC"/>
    <w:rsid w:val="00EC2369"/>
    <w:rsid w:val="00EC3EFD"/>
    <w:rsid w:val="00EC4BDC"/>
    <w:rsid w:val="00EC5A9E"/>
    <w:rsid w:val="00EC6176"/>
    <w:rsid w:val="00ED538E"/>
    <w:rsid w:val="00ED5A1B"/>
    <w:rsid w:val="00EE7AB9"/>
    <w:rsid w:val="00EE7D5F"/>
    <w:rsid w:val="00EF2D06"/>
    <w:rsid w:val="00EF2E32"/>
    <w:rsid w:val="00EF6B29"/>
    <w:rsid w:val="00F00A83"/>
    <w:rsid w:val="00F03627"/>
    <w:rsid w:val="00F126FF"/>
    <w:rsid w:val="00F12B8B"/>
    <w:rsid w:val="00F1521B"/>
    <w:rsid w:val="00F17FD6"/>
    <w:rsid w:val="00F27818"/>
    <w:rsid w:val="00F3010F"/>
    <w:rsid w:val="00F32DF0"/>
    <w:rsid w:val="00F34245"/>
    <w:rsid w:val="00F54906"/>
    <w:rsid w:val="00F5796B"/>
    <w:rsid w:val="00F800F5"/>
    <w:rsid w:val="00F8027F"/>
    <w:rsid w:val="00F870EB"/>
    <w:rsid w:val="00F87E44"/>
    <w:rsid w:val="00F9316F"/>
    <w:rsid w:val="00F936C9"/>
    <w:rsid w:val="00F9380D"/>
    <w:rsid w:val="00F976F5"/>
    <w:rsid w:val="00FA3C19"/>
    <w:rsid w:val="00FA5291"/>
    <w:rsid w:val="00FB0728"/>
    <w:rsid w:val="00FB2040"/>
    <w:rsid w:val="00FB2736"/>
    <w:rsid w:val="00FB5953"/>
    <w:rsid w:val="00FB64AC"/>
    <w:rsid w:val="00FB7C3E"/>
    <w:rsid w:val="00FC465C"/>
    <w:rsid w:val="00FC5116"/>
    <w:rsid w:val="00FD1621"/>
    <w:rsid w:val="00FD25D8"/>
    <w:rsid w:val="00FD3DFD"/>
    <w:rsid w:val="00FD7203"/>
    <w:rsid w:val="00FE2121"/>
    <w:rsid w:val="00FE2EF9"/>
    <w:rsid w:val="00FE481D"/>
    <w:rsid w:val="00FF027B"/>
    <w:rsid w:val="00FF7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B8"/>
    <w:pPr>
      <w:spacing w:before="1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B306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15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5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0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B3068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EB306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B3068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rsid w:val="00EB306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B30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B3068"/>
  </w:style>
  <w:style w:type="table" w:styleId="a9">
    <w:name w:val="Table Grid"/>
    <w:basedOn w:val="a1"/>
    <w:uiPriority w:val="59"/>
    <w:rsid w:val="00EB30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EB306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B3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6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3B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343B7C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343B7C"/>
    <w:pPr>
      <w:spacing w:after="0" w:line="320" w:lineRule="exact"/>
      <w:ind w:firstLine="720"/>
    </w:pPr>
    <w:rPr>
      <w:rFonts w:eastAsia="Times New Roman" w:cs="Times New Roman"/>
      <w:szCs w:val="20"/>
    </w:rPr>
  </w:style>
  <w:style w:type="paragraph" w:customStyle="1" w:styleId="text">
    <w:name w:val="text"/>
    <w:basedOn w:val="a"/>
    <w:link w:val="text0"/>
    <w:rsid w:val="00343B7C"/>
    <w:pPr>
      <w:spacing w:before="60" w:after="0" w:line="240" w:lineRule="auto"/>
      <w:ind w:firstLine="720"/>
    </w:pPr>
    <w:rPr>
      <w:rFonts w:eastAsia="Times New Roman" w:cs="Times New Roman"/>
      <w:sz w:val="24"/>
      <w:szCs w:val="24"/>
    </w:rPr>
  </w:style>
  <w:style w:type="character" w:customStyle="1" w:styleId="text0">
    <w:name w:val="text Знак"/>
    <w:basedOn w:val="a0"/>
    <w:link w:val="text"/>
    <w:rsid w:val="00343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343B7C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basedOn w:val="a0"/>
    <w:link w:val="Tabl"/>
    <w:rsid w:val="00343B7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343B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43B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571102"/>
    <w:pPr>
      <w:spacing w:after="0" w:line="240" w:lineRule="auto"/>
      <w:ind w:left="283" w:hanging="283"/>
    </w:pPr>
    <w:rPr>
      <w:rFonts w:eastAsia="Times New Roman" w:cs="Times New Roman"/>
      <w:sz w:val="24"/>
      <w:szCs w:val="24"/>
    </w:rPr>
  </w:style>
  <w:style w:type="paragraph" w:styleId="af1">
    <w:name w:val="annotation text"/>
    <w:basedOn w:val="a"/>
    <w:link w:val="af2"/>
    <w:rsid w:val="0057110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11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unhideWhenUsed/>
    <w:rsid w:val="003809E8"/>
    <w:pPr>
      <w:ind w:left="566" w:hanging="283"/>
      <w:contextualSpacing/>
    </w:pPr>
  </w:style>
  <w:style w:type="paragraph" w:styleId="23">
    <w:name w:val="Body Text Indent 2"/>
    <w:basedOn w:val="a"/>
    <w:link w:val="24"/>
    <w:unhideWhenUsed/>
    <w:rsid w:val="00F5490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54906"/>
    <w:rPr>
      <w:rFonts w:eastAsiaTheme="minorEastAsia"/>
      <w:lang w:eastAsia="ru-RU"/>
    </w:rPr>
  </w:style>
  <w:style w:type="paragraph" w:customStyle="1" w:styleId="BodyTextIndent32">
    <w:name w:val="Body Text Indent 32"/>
    <w:basedOn w:val="a"/>
    <w:uiPriority w:val="99"/>
    <w:rsid w:val="00FE2EF9"/>
    <w:pPr>
      <w:spacing w:after="0" w:line="240" w:lineRule="auto"/>
      <w:ind w:left="709"/>
    </w:pPr>
    <w:rPr>
      <w:rFonts w:eastAsia="Times New Roman" w:cs="Times New Roman"/>
      <w:b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B780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780E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basedOn w:val="a0"/>
    <w:rsid w:val="00B42315"/>
    <w:rPr>
      <w:color w:val="0000FF"/>
      <w:u w:val="single"/>
    </w:rPr>
  </w:style>
  <w:style w:type="paragraph" w:styleId="af6">
    <w:name w:val="No Spacing"/>
    <w:uiPriority w:val="1"/>
    <w:qFormat/>
    <w:rsid w:val="002F1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semiHidden/>
    <w:rsid w:val="00B07170"/>
    <w:rPr>
      <w:sz w:val="16"/>
      <w:szCs w:val="16"/>
    </w:rPr>
  </w:style>
  <w:style w:type="paragraph" w:styleId="af8">
    <w:name w:val="Body Text Indent"/>
    <w:basedOn w:val="a"/>
    <w:link w:val="af9"/>
    <w:unhideWhenUsed/>
    <w:rsid w:val="00BE63FF"/>
    <w:pPr>
      <w:spacing w:before="0" w:after="120" w:line="24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nhideWhenUsed/>
    <w:rsid w:val="00BE63FF"/>
    <w:pPr>
      <w:spacing w:before="0" w:after="120" w:line="48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2152F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2152F"/>
    <w:rPr>
      <w:rFonts w:asciiTheme="majorHAnsi" w:eastAsiaTheme="majorEastAsia" w:hAnsiTheme="majorHAnsi" w:cstheme="majorBidi"/>
      <w:i/>
      <w:iCs/>
      <w:color w:val="404040" w:themeColor="text1" w:themeTint="BF"/>
      <w:sz w:val="28"/>
      <w:lang w:eastAsia="ru-RU"/>
    </w:rPr>
  </w:style>
  <w:style w:type="table" w:customStyle="1" w:styleId="12">
    <w:name w:val="Сетка таблицы1"/>
    <w:basedOn w:val="a1"/>
    <w:next w:val="a9"/>
    <w:uiPriority w:val="59"/>
    <w:rsid w:val="00254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9"/>
    <w:uiPriority w:val="59"/>
    <w:rsid w:val="00B1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B162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Основной текст с отступом 23"/>
    <w:basedOn w:val="a"/>
    <w:rsid w:val="004D3C41"/>
    <w:pPr>
      <w:widowControl w:val="0"/>
      <w:suppressAutoHyphens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4D3C41"/>
    <w:pPr>
      <w:suppressAutoHyphens/>
      <w:spacing w:before="0" w:after="0" w:line="240" w:lineRule="auto"/>
      <w:ind w:firstLine="360"/>
    </w:pPr>
    <w:rPr>
      <w:rFonts w:eastAsia="Times New Roman" w:cs="Times New Roman"/>
      <w:sz w:val="24"/>
      <w:szCs w:val="24"/>
      <w:lang w:eastAsia="ar-SA"/>
    </w:rPr>
  </w:style>
  <w:style w:type="paragraph" w:customStyle="1" w:styleId="211">
    <w:name w:val="Список 21"/>
    <w:basedOn w:val="a"/>
    <w:rsid w:val="00430DA8"/>
    <w:pPr>
      <w:spacing w:before="0"/>
      <w:ind w:left="566" w:hanging="283"/>
      <w:jc w:val="left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310">
    <w:name w:val="Основной текст с отступом 31"/>
    <w:basedOn w:val="a"/>
    <w:rsid w:val="00EC5A9E"/>
    <w:pPr>
      <w:spacing w:before="0" w:after="0" w:line="240" w:lineRule="auto"/>
      <w:ind w:left="284" w:hanging="284"/>
    </w:pPr>
    <w:rPr>
      <w:rFonts w:eastAsia="Times New Roman" w:cs="Times New Roman"/>
      <w:szCs w:val="20"/>
      <w:lang w:eastAsia="ar-SA"/>
    </w:rPr>
  </w:style>
  <w:style w:type="paragraph" w:customStyle="1" w:styleId="afa">
    <w:name w:val="т"/>
    <w:uiPriority w:val="99"/>
    <w:rsid w:val="00EC5A9E"/>
    <w:pPr>
      <w:shd w:val="clear" w:color="auto" w:fill="FFFFFF"/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3F2471"/>
    <w:pPr>
      <w:widowControl w:val="0"/>
      <w:autoSpaceDE w:val="0"/>
      <w:spacing w:before="0" w:after="120" w:line="240" w:lineRule="auto"/>
      <w:ind w:left="283"/>
      <w:jc w:val="left"/>
    </w:pPr>
    <w:rPr>
      <w:rFonts w:eastAsia="Times New Roman" w:cs="Times New Roman"/>
      <w:sz w:val="16"/>
      <w:szCs w:val="16"/>
      <w:lang w:eastAsia="ar-SA"/>
    </w:rPr>
  </w:style>
  <w:style w:type="paragraph" w:customStyle="1" w:styleId="240">
    <w:name w:val="Основной текст с отступом 24"/>
    <w:basedOn w:val="a"/>
    <w:rsid w:val="003F2471"/>
    <w:pPr>
      <w:widowControl w:val="0"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B8"/>
    <w:pPr>
      <w:spacing w:before="1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B306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15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52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0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B3068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EB306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B3068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rsid w:val="00EB306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B30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B3068"/>
  </w:style>
  <w:style w:type="table" w:styleId="a9">
    <w:name w:val="Table Grid"/>
    <w:basedOn w:val="a1"/>
    <w:uiPriority w:val="59"/>
    <w:rsid w:val="00EB306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rsid w:val="00EB306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B3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6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3B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343B7C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343B7C"/>
    <w:pPr>
      <w:spacing w:after="0" w:line="320" w:lineRule="exact"/>
      <w:ind w:firstLine="720"/>
    </w:pPr>
    <w:rPr>
      <w:rFonts w:eastAsia="Times New Roman" w:cs="Times New Roman"/>
      <w:szCs w:val="20"/>
    </w:rPr>
  </w:style>
  <w:style w:type="paragraph" w:customStyle="1" w:styleId="text">
    <w:name w:val="text"/>
    <w:basedOn w:val="a"/>
    <w:link w:val="text0"/>
    <w:rsid w:val="00343B7C"/>
    <w:pPr>
      <w:spacing w:before="60" w:after="0" w:line="240" w:lineRule="auto"/>
      <w:ind w:firstLine="720"/>
    </w:pPr>
    <w:rPr>
      <w:rFonts w:eastAsia="Times New Roman" w:cs="Times New Roman"/>
      <w:sz w:val="24"/>
      <w:szCs w:val="24"/>
    </w:rPr>
  </w:style>
  <w:style w:type="character" w:customStyle="1" w:styleId="text0">
    <w:name w:val="text Знак"/>
    <w:basedOn w:val="a0"/>
    <w:link w:val="text"/>
    <w:rsid w:val="00343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343B7C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basedOn w:val="a0"/>
    <w:link w:val="Tabl"/>
    <w:rsid w:val="00343B7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343B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43B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571102"/>
    <w:pPr>
      <w:spacing w:after="0" w:line="240" w:lineRule="auto"/>
      <w:ind w:left="283" w:hanging="283"/>
    </w:pPr>
    <w:rPr>
      <w:rFonts w:eastAsia="Times New Roman" w:cs="Times New Roman"/>
      <w:sz w:val="24"/>
      <w:szCs w:val="24"/>
    </w:rPr>
  </w:style>
  <w:style w:type="paragraph" w:styleId="af1">
    <w:name w:val="annotation text"/>
    <w:basedOn w:val="a"/>
    <w:link w:val="af2"/>
    <w:rsid w:val="0057110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11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unhideWhenUsed/>
    <w:rsid w:val="003809E8"/>
    <w:pPr>
      <w:ind w:left="566" w:hanging="283"/>
      <w:contextualSpacing/>
    </w:pPr>
  </w:style>
  <w:style w:type="paragraph" w:styleId="23">
    <w:name w:val="Body Text Indent 2"/>
    <w:basedOn w:val="a"/>
    <w:link w:val="24"/>
    <w:unhideWhenUsed/>
    <w:rsid w:val="00F5490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54906"/>
    <w:rPr>
      <w:rFonts w:eastAsiaTheme="minorEastAsia"/>
      <w:lang w:eastAsia="ru-RU"/>
    </w:rPr>
  </w:style>
  <w:style w:type="paragraph" w:customStyle="1" w:styleId="BodyTextIndent32">
    <w:name w:val="Body Text Indent 32"/>
    <w:basedOn w:val="a"/>
    <w:uiPriority w:val="99"/>
    <w:rsid w:val="00FE2EF9"/>
    <w:pPr>
      <w:spacing w:after="0" w:line="240" w:lineRule="auto"/>
      <w:ind w:left="709"/>
    </w:pPr>
    <w:rPr>
      <w:rFonts w:eastAsia="Times New Roman" w:cs="Times New Roman"/>
      <w:b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B780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780E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basedOn w:val="a0"/>
    <w:rsid w:val="00B42315"/>
    <w:rPr>
      <w:color w:val="0000FF"/>
      <w:u w:val="single"/>
    </w:rPr>
  </w:style>
  <w:style w:type="paragraph" w:styleId="af6">
    <w:name w:val="No Spacing"/>
    <w:uiPriority w:val="1"/>
    <w:qFormat/>
    <w:rsid w:val="002F1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semiHidden/>
    <w:rsid w:val="00B07170"/>
    <w:rPr>
      <w:sz w:val="16"/>
      <w:szCs w:val="16"/>
    </w:rPr>
  </w:style>
  <w:style w:type="paragraph" w:styleId="af8">
    <w:name w:val="Body Text Indent"/>
    <w:basedOn w:val="a"/>
    <w:link w:val="af9"/>
    <w:unhideWhenUsed/>
    <w:rsid w:val="00BE63FF"/>
    <w:pPr>
      <w:spacing w:before="0" w:after="120" w:line="24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nhideWhenUsed/>
    <w:rsid w:val="00BE63FF"/>
    <w:pPr>
      <w:spacing w:before="0" w:after="120" w:line="48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2152F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2152F"/>
    <w:rPr>
      <w:rFonts w:asciiTheme="majorHAnsi" w:eastAsiaTheme="majorEastAsia" w:hAnsiTheme="majorHAnsi" w:cstheme="majorBidi"/>
      <w:i/>
      <w:iCs/>
      <w:color w:val="404040" w:themeColor="text1" w:themeTint="BF"/>
      <w:sz w:val="28"/>
      <w:lang w:eastAsia="ru-RU"/>
    </w:rPr>
  </w:style>
  <w:style w:type="table" w:customStyle="1" w:styleId="12">
    <w:name w:val="Сетка таблицы1"/>
    <w:basedOn w:val="a1"/>
    <w:next w:val="a9"/>
    <w:uiPriority w:val="59"/>
    <w:rsid w:val="00254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9"/>
    <w:uiPriority w:val="59"/>
    <w:rsid w:val="00B16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B16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0">
    <w:name w:val="Основной текст с отступом 23"/>
    <w:basedOn w:val="a"/>
    <w:rsid w:val="004D3C41"/>
    <w:pPr>
      <w:widowControl w:val="0"/>
      <w:suppressAutoHyphens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4D3C41"/>
    <w:pPr>
      <w:suppressAutoHyphens/>
      <w:spacing w:before="0" w:after="0" w:line="240" w:lineRule="auto"/>
      <w:ind w:firstLine="360"/>
    </w:pPr>
    <w:rPr>
      <w:rFonts w:eastAsia="Times New Roman" w:cs="Times New Roman"/>
      <w:sz w:val="24"/>
      <w:szCs w:val="24"/>
      <w:lang w:eastAsia="ar-SA"/>
    </w:rPr>
  </w:style>
  <w:style w:type="paragraph" w:customStyle="1" w:styleId="211">
    <w:name w:val="Список 21"/>
    <w:basedOn w:val="a"/>
    <w:rsid w:val="00430DA8"/>
    <w:pPr>
      <w:spacing w:before="0"/>
      <w:ind w:left="566" w:hanging="283"/>
      <w:jc w:val="left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310">
    <w:name w:val="Основной текст с отступом 31"/>
    <w:basedOn w:val="a"/>
    <w:rsid w:val="00EC5A9E"/>
    <w:pPr>
      <w:spacing w:before="0" w:after="0" w:line="240" w:lineRule="auto"/>
      <w:ind w:left="284" w:hanging="284"/>
    </w:pPr>
    <w:rPr>
      <w:rFonts w:eastAsia="Times New Roman" w:cs="Times New Roman"/>
      <w:szCs w:val="20"/>
      <w:lang w:eastAsia="ar-SA"/>
    </w:rPr>
  </w:style>
  <w:style w:type="paragraph" w:customStyle="1" w:styleId="afa">
    <w:name w:val="т"/>
    <w:uiPriority w:val="99"/>
    <w:rsid w:val="00EC5A9E"/>
    <w:pPr>
      <w:shd w:val="clear" w:color="auto" w:fill="FFFFFF"/>
      <w:spacing w:after="0" w:line="360" w:lineRule="auto"/>
      <w:ind w:firstLine="680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4"/>
      <w:lang w:eastAsia="ru-RU"/>
    </w:rPr>
  </w:style>
  <w:style w:type="paragraph" w:customStyle="1" w:styleId="32">
    <w:name w:val="Основной текст с отступом 32"/>
    <w:basedOn w:val="a"/>
    <w:rsid w:val="003F2471"/>
    <w:pPr>
      <w:widowControl w:val="0"/>
      <w:autoSpaceDE w:val="0"/>
      <w:spacing w:before="0" w:after="120" w:line="240" w:lineRule="auto"/>
      <w:ind w:left="283"/>
      <w:jc w:val="left"/>
    </w:pPr>
    <w:rPr>
      <w:rFonts w:eastAsia="Times New Roman" w:cs="Times New Roman"/>
      <w:sz w:val="16"/>
      <w:szCs w:val="16"/>
      <w:lang w:eastAsia="ar-SA"/>
    </w:rPr>
  </w:style>
  <w:style w:type="paragraph" w:customStyle="1" w:styleId="240">
    <w:name w:val="Основной текст с отступом 24"/>
    <w:basedOn w:val="a"/>
    <w:rsid w:val="003F2471"/>
    <w:pPr>
      <w:widowControl w:val="0"/>
      <w:autoSpaceDE w:val="0"/>
      <w:spacing w:before="0" w:after="120" w:line="480" w:lineRule="auto"/>
      <w:ind w:left="283"/>
      <w:jc w:val="left"/>
    </w:pPr>
    <w:rPr>
      <w:rFonts w:eastAsia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0908F-EB3C-49B9-B30E-C2A6FE9A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33</Pages>
  <Words>5293</Words>
  <Characters>30172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Петровский колледж</Company>
  <LinksUpToDate>false</LinksUpToDate>
  <CharactersWithSpaces>35395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O.Voloshenko</dc:creator>
  <cp:lastModifiedBy>Пользователь</cp:lastModifiedBy>
  <cp:revision>29</cp:revision>
  <cp:lastPrinted>2017-12-01T14:03:00Z</cp:lastPrinted>
  <dcterms:created xsi:type="dcterms:W3CDTF">2017-01-25T07:40:00Z</dcterms:created>
  <dcterms:modified xsi:type="dcterms:W3CDTF">2021-12-27T05:58:00Z</dcterms:modified>
</cp:coreProperties>
</file>